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DBB689F" w14:textId="0CBAB858" w:rsidR="00FF09C2" w:rsidRPr="008277DD" w:rsidRDefault="00FF09C2" w:rsidP="00B64EFC">
      <w:pPr>
        <w:rPr>
          <w:szCs w:val="24"/>
          <w:lang w:val="bg-BG"/>
        </w:rPr>
      </w:pPr>
      <w:r w:rsidRPr="008277DD">
        <w:rPr>
          <w:szCs w:val="24"/>
          <w:lang w:val="bg-BG"/>
        </w:rPr>
        <w:t xml:space="preserve">                            </w:t>
      </w:r>
    </w:p>
    <w:p w14:paraId="5D4B4745" w14:textId="77777777" w:rsidR="00E2146E" w:rsidRPr="00B64EFC" w:rsidRDefault="00E2146E" w:rsidP="00B64EFC">
      <w:pPr>
        <w:pStyle w:val="Heading6"/>
        <w:jc w:val="center"/>
        <w:rPr>
          <w:i/>
          <w:iCs/>
          <w:szCs w:val="24"/>
          <w:lang w:val="bg-BG"/>
        </w:rPr>
      </w:pPr>
    </w:p>
    <w:p w14:paraId="79A9796B" w14:textId="41CC7FAF" w:rsidR="00B544DF" w:rsidRPr="008277DD" w:rsidRDefault="00B544DF" w:rsidP="00D813A7">
      <w:pPr>
        <w:pStyle w:val="Heading6"/>
        <w:jc w:val="center"/>
        <w:rPr>
          <w:b w:val="0"/>
          <w:bCs w:val="0"/>
          <w:i/>
          <w:iCs/>
          <w:sz w:val="24"/>
          <w:szCs w:val="24"/>
          <w:lang w:val="bg-BG"/>
        </w:rPr>
      </w:pPr>
      <w:r w:rsidRPr="008277DD">
        <w:rPr>
          <w:b w:val="0"/>
          <w:bCs w:val="0"/>
          <w:i/>
          <w:iCs/>
          <w:sz w:val="24"/>
          <w:szCs w:val="24"/>
          <w:lang w:val="bg-BG"/>
        </w:rPr>
        <w:t xml:space="preserve">АДМИНИСТРАТИВЕН </w:t>
      </w:r>
      <w:r w:rsidR="00FF09C2" w:rsidRPr="008277DD">
        <w:rPr>
          <w:b w:val="0"/>
          <w:bCs w:val="0"/>
          <w:i/>
          <w:iCs/>
          <w:sz w:val="24"/>
          <w:szCs w:val="24"/>
          <w:lang w:val="bg-BG"/>
        </w:rPr>
        <w:t xml:space="preserve">ДОГОВОР ЗА </w:t>
      </w:r>
    </w:p>
    <w:p w14:paraId="75A40005" w14:textId="77777777" w:rsidR="00FF09C2" w:rsidRPr="008277DD" w:rsidRDefault="00FF09C2" w:rsidP="00D813A7">
      <w:pPr>
        <w:pStyle w:val="Heading6"/>
        <w:jc w:val="center"/>
        <w:rPr>
          <w:b w:val="0"/>
          <w:bCs w:val="0"/>
          <w:i/>
          <w:iCs/>
          <w:sz w:val="24"/>
          <w:szCs w:val="24"/>
          <w:lang w:val="bg-BG"/>
        </w:rPr>
      </w:pPr>
      <w:r w:rsidRPr="008277DD">
        <w:rPr>
          <w:b w:val="0"/>
          <w:bCs w:val="0"/>
          <w:i/>
          <w:iCs/>
          <w:sz w:val="24"/>
          <w:szCs w:val="24"/>
          <w:lang w:val="bg-BG"/>
        </w:rPr>
        <w:t>ПРЕДОСТАВЯНЕ НА БЕЗВЪЗМЕЗДНА ФИНАНСОВА ПОМОЩ</w:t>
      </w:r>
    </w:p>
    <w:p w14:paraId="2FA1AD4A" w14:textId="77777777" w:rsidR="00FF09C2" w:rsidRPr="008277DD" w:rsidRDefault="00FF09C2" w:rsidP="00D813A7">
      <w:pPr>
        <w:pStyle w:val="Heading6"/>
        <w:jc w:val="center"/>
        <w:rPr>
          <w:b w:val="0"/>
          <w:bCs w:val="0"/>
          <w:i/>
          <w:iCs/>
          <w:sz w:val="24"/>
          <w:szCs w:val="24"/>
          <w:lang w:val="bg-BG"/>
        </w:rPr>
      </w:pPr>
    </w:p>
    <w:p w14:paraId="6881B1E4" w14:textId="77777777" w:rsidR="00FF09C2" w:rsidRPr="008277DD" w:rsidRDefault="00FF09C2" w:rsidP="00D813A7">
      <w:pPr>
        <w:rPr>
          <w:szCs w:val="24"/>
          <w:lang w:val="bg-BG"/>
        </w:rPr>
      </w:pPr>
    </w:p>
    <w:p w14:paraId="5838FAE5" w14:textId="0DAD8E06" w:rsidR="00FF09C2" w:rsidRPr="008277DD" w:rsidRDefault="00E306F4" w:rsidP="00DB0D8A">
      <w:pPr>
        <w:pStyle w:val="Heading6"/>
        <w:jc w:val="center"/>
        <w:rPr>
          <w:b w:val="0"/>
          <w:bCs w:val="0"/>
          <w:i/>
          <w:iCs/>
          <w:sz w:val="24"/>
          <w:szCs w:val="24"/>
          <w:lang w:val="bg-BG"/>
        </w:rPr>
      </w:pPr>
      <w:r w:rsidRPr="008277DD">
        <w:rPr>
          <w:b w:val="0"/>
          <w:bCs w:val="0"/>
          <w:i/>
          <w:iCs/>
          <w:sz w:val="24"/>
          <w:szCs w:val="24"/>
          <w:lang w:val="bg-BG"/>
        </w:rPr>
        <w:t xml:space="preserve">ПО </w:t>
      </w:r>
      <w:r w:rsidR="00FF09C2" w:rsidRPr="008277DD">
        <w:rPr>
          <w:b w:val="0"/>
          <w:bCs w:val="0"/>
          <w:i/>
          <w:iCs/>
          <w:sz w:val="24"/>
          <w:szCs w:val="24"/>
          <w:lang w:val="bg-BG"/>
        </w:rPr>
        <w:t>ПРОГРАМА</w:t>
      </w:r>
      <w:r w:rsidR="00DB0D8A">
        <w:rPr>
          <w:b w:val="0"/>
          <w:bCs w:val="0"/>
          <w:i/>
          <w:iCs/>
          <w:sz w:val="24"/>
          <w:szCs w:val="24"/>
          <w:lang w:val="bg-BG"/>
        </w:rPr>
        <w:t xml:space="preserve"> </w:t>
      </w:r>
      <w:r w:rsidR="00327A7F">
        <w:rPr>
          <w:b w:val="0"/>
          <w:bCs w:val="0"/>
          <w:i/>
          <w:iCs/>
          <w:sz w:val="24"/>
          <w:szCs w:val="24"/>
          <w:lang w:val="bg-BG"/>
        </w:rPr>
        <w:t>„</w:t>
      </w:r>
      <w:r w:rsidR="00FF09C2" w:rsidRPr="008277DD">
        <w:rPr>
          <w:b w:val="0"/>
          <w:bCs w:val="0"/>
          <w:i/>
          <w:iCs/>
          <w:sz w:val="24"/>
          <w:szCs w:val="24"/>
          <w:lang w:val="bg-BG"/>
        </w:rPr>
        <w:t>ОБРАЗОВАНИЕ</w:t>
      </w:r>
      <w:r w:rsidR="00327A7F">
        <w:rPr>
          <w:b w:val="0"/>
          <w:bCs w:val="0"/>
          <w:i/>
          <w:iCs/>
          <w:sz w:val="24"/>
          <w:szCs w:val="24"/>
          <w:lang w:val="bg-BG"/>
        </w:rPr>
        <w:t>“</w:t>
      </w:r>
      <w:r w:rsidR="001C2D43">
        <w:rPr>
          <w:b w:val="0"/>
          <w:bCs w:val="0"/>
          <w:i/>
          <w:iCs/>
          <w:sz w:val="24"/>
          <w:szCs w:val="24"/>
          <w:lang w:val="bg-BG"/>
        </w:rPr>
        <w:t xml:space="preserve"> 2021 – 2027  </w:t>
      </w:r>
    </w:p>
    <w:p w14:paraId="1CFE13BC" w14:textId="77777777" w:rsidR="00E306F4" w:rsidRPr="008277DD" w:rsidRDefault="00E306F4" w:rsidP="00D813A7">
      <w:pPr>
        <w:rPr>
          <w:lang w:val="bg-BG"/>
        </w:rPr>
      </w:pPr>
    </w:p>
    <w:p w14:paraId="5A47E664" w14:textId="61250AB6" w:rsidR="00E306F4" w:rsidRPr="009677DE" w:rsidRDefault="00E306F4" w:rsidP="00D813A7">
      <w:pPr>
        <w:jc w:val="center"/>
        <w:rPr>
          <w:i/>
          <w:szCs w:val="24"/>
          <w:lang w:val="en-US"/>
        </w:rPr>
      </w:pPr>
      <w:r w:rsidRPr="008277DD">
        <w:rPr>
          <w:i/>
          <w:szCs w:val="24"/>
          <w:lang w:val="bg-BG"/>
        </w:rPr>
        <w:t xml:space="preserve"> ПРОЦЕДУРА ЗА </w:t>
      </w:r>
      <w:r w:rsidRPr="00515AA8">
        <w:rPr>
          <w:i/>
          <w:szCs w:val="24"/>
          <w:lang w:val="bg-BG"/>
        </w:rPr>
        <w:t xml:space="preserve">ПРЕДОСТАВЯНЕ НА БЕЗВЪЗМЕЗДНА ФИНАНСОВА ПОМОЩ </w:t>
      </w:r>
      <w:r w:rsidR="00322187" w:rsidRPr="00322187">
        <w:rPr>
          <w:i/>
          <w:szCs w:val="24"/>
          <w:lang w:val="bg-BG"/>
        </w:rPr>
        <w:t>BG05SFPR001-1.</w:t>
      </w:r>
      <w:r w:rsidR="009677DE" w:rsidRPr="00322187">
        <w:rPr>
          <w:i/>
          <w:szCs w:val="24"/>
          <w:lang w:val="bg-BG"/>
        </w:rPr>
        <w:t>00</w:t>
      </w:r>
      <w:r w:rsidR="009677DE">
        <w:rPr>
          <w:i/>
          <w:szCs w:val="24"/>
          <w:lang w:val="en-US"/>
        </w:rPr>
        <w:t>9</w:t>
      </w:r>
    </w:p>
    <w:p w14:paraId="135E7507" w14:textId="05A50E74" w:rsidR="00E306F4" w:rsidRDefault="00E306F4" w:rsidP="00D813A7">
      <w:pPr>
        <w:jc w:val="center"/>
        <w:rPr>
          <w:i/>
          <w:szCs w:val="24"/>
          <w:lang w:val="bg-BG"/>
        </w:rPr>
      </w:pPr>
      <w:r w:rsidRPr="008277DD">
        <w:rPr>
          <w:i/>
          <w:szCs w:val="24"/>
          <w:lang w:val="bg-BG"/>
        </w:rPr>
        <w:t>„</w:t>
      </w:r>
      <w:r w:rsidR="009677DE" w:rsidRPr="009677DE">
        <w:rPr>
          <w:rStyle w:val="indented"/>
          <w:i/>
          <w:iCs/>
        </w:rPr>
        <w:t>СЪЗДАВАНЕ НА УСЛОВИЯ ЗА ДОСТЪП ДО ОБРАЗОВАНИЕ ЧРЕЗ ПРЕОДОЛЯВАНЕ НА ДЕМОГРАФСКИ, СОЦИАЛНИ И КУЛТУРНИ БАРИЕРИ (ДОПЪЛВАЩО ФИНАНСИРАНЕ НА ПОДХОДА</w:t>
      </w:r>
      <w:r w:rsidR="009677DE">
        <w:rPr>
          <w:rStyle w:val="indented"/>
        </w:rPr>
        <w:t xml:space="preserve"> ВОМР)</w:t>
      </w:r>
      <w:r w:rsidRPr="008277DD">
        <w:rPr>
          <w:i/>
          <w:szCs w:val="24"/>
          <w:lang w:val="bg-BG"/>
        </w:rPr>
        <w:t>“</w:t>
      </w:r>
    </w:p>
    <w:p w14:paraId="5D5B4DEF" w14:textId="77777777" w:rsidR="009B017C" w:rsidRDefault="009B017C" w:rsidP="00D813A7">
      <w:pPr>
        <w:jc w:val="center"/>
        <w:rPr>
          <w:i/>
          <w:szCs w:val="24"/>
          <w:lang w:val="bg-BG"/>
        </w:rPr>
      </w:pPr>
    </w:p>
    <w:p w14:paraId="29BC5A32" w14:textId="77777777" w:rsidR="00E306F4" w:rsidRPr="008277DD" w:rsidRDefault="00E306F4" w:rsidP="00D813A7">
      <w:pPr>
        <w:rPr>
          <w:lang w:val="bg-BG"/>
        </w:rPr>
      </w:pPr>
    </w:p>
    <w:p w14:paraId="39DD0309" w14:textId="77777777" w:rsidR="00FF09C2" w:rsidRPr="008277DD" w:rsidRDefault="00FF09C2" w:rsidP="00D813A7">
      <w:pPr>
        <w:rPr>
          <w:b/>
          <w:i/>
          <w:color w:val="000000"/>
          <w:szCs w:val="24"/>
          <w:lang w:val="bg-BG"/>
        </w:rPr>
      </w:pPr>
    </w:p>
    <w:tbl>
      <w:tblPr>
        <w:tblW w:w="0" w:type="auto"/>
        <w:tblInd w:w="266" w:type="dxa"/>
        <w:tblLayout w:type="fixed"/>
        <w:tblLook w:val="0000" w:firstRow="0" w:lastRow="0" w:firstColumn="0" w:lastColumn="0" w:noHBand="0" w:noVBand="0"/>
      </w:tblPr>
      <w:tblGrid>
        <w:gridCol w:w="6878"/>
        <w:gridCol w:w="2485"/>
      </w:tblGrid>
      <w:tr w:rsidR="00FF09C2" w:rsidRPr="008277DD" w14:paraId="3D01A333" w14:textId="77777777">
        <w:trPr>
          <w:trHeight w:val="592"/>
        </w:trPr>
        <w:tc>
          <w:tcPr>
            <w:tcW w:w="6878" w:type="dxa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shd w:val="clear" w:color="auto" w:fill="FFCC99"/>
          </w:tcPr>
          <w:p w14:paraId="6ECA460F" w14:textId="77777777" w:rsidR="00FF09C2" w:rsidRPr="008277DD" w:rsidRDefault="00FF09C2" w:rsidP="00D813A7">
            <w:pPr>
              <w:pStyle w:val="Header"/>
              <w:snapToGrid w:val="0"/>
              <w:rPr>
                <w:b/>
                <w:bCs/>
                <w:szCs w:val="24"/>
                <w:lang w:val="bg-BG"/>
              </w:rPr>
            </w:pPr>
          </w:p>
          <w:p w14:paraId="60EEACD3" w14:textId="77777777" w:rsidR="00FF09C2" w:rsidRPr="008277DD" w:rsidRDefault="00FF09C2" w:rsidP="00D813A7">
            <w:pPr>
              <w:pStyle w:val="Header"/>
              <w:rPr>
                <w:b/>
                <w:bCs/>
                <w:szCs w:val="24"/>
                <w:lang w:val="bg-BG"/>
              </w:rPr>
            </w:pPr>
            <w:r w:rsidRPr="008277DD">
              <w:rPr>
                <w:b/>
                <w:bCs/>
                <w:szCs w:val="24"/>
                <w:lang w:val="bg-BG"/>
              </w:rPr>
              <w:t>РЕГИСТРАЦИОНЕН НОМЕР НА ДОГОВОРА:</w:t>
            </w:r>
          </w:p>
        </w:tc>
        <w:tc>
          <w:tcPr>
            <w:tcW w:w="2485" w:type="dxa"/>
            <w:tcBorders>
              <w:top w:val="single" w:sz="20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FFCC99"/>
          </w:tcPr>
          <w:p w14:paraId="3F6912C3" w14:textId="77777777" w:rsidR="00FF09C2" w:rsidRPr="008277DD" w:rsidRDefault="00FF09C2" w:rsidP="00D813A7">
            <w:pPr>
              <w:pStyle w:val="Heading3"/>
              <w:numPr>
                <w:ilvl w:val="0"/>
                <w:numId w:val="0"/>
              </w:numPr>
              <w:spacing w:after="0"/>
              <w:ind w:left="64"/>
            </w:pPr>
            <w:r w:rsidRPr="008277DD">
              <w:rPr>
                <w:b/>
                <w:bCs/>
                <w:szCs w:val="24"/>
                <w:lang w:val="bg-BG"/>
              </w:rPr>
              <w:t>(номер от ИСУН)</w:t>
            </w:r>
            <w:r w:rsidRPr="008277DD">
              <w:rPr>
                <w:b/>
                <w:bCs/>
                <w:i w:val="0"/>
                <w:szCs w:val="24"/>
                <w:lang w:val="bg-BG"/>
              </w:rPr>
              <w:t>…</w:t>
            </w:r>
          </w:p>
        </w:tc>
      </w:tr>
      <w:tr w:rsidR="00FF09C2" w:rsidRPr="008277DD" w14:paraId="121882DC" w14:textId="77777777">
        <w:trPr>
          <w:trHeight w:val="592"/>
        </w:trPr>
        <w:tc>
          <w:tcPr>
            <w:tcW w:w="6878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shd w:val="clear" w:color="auto" w:fill="FFCC99"/>
          </w:tcPr>
          <w:p w14:paraId="02DEA5A3" w14:textId="77777777" w:rsidR="00FF09C2" w:rsidRPr="008277DD" w:rsidRDefault="00FF09C2" w:rsidP="00D813A7">
            <w:pPr>
              <w:pStyle w:val="Header"/>
              <w:snapToGrid w:val="0"/>
              <w:rPr>
                <w:b/>
                <w:bCs/>
                <w:szCs w:val="24"/>
                <w:lang w:val="bg-BG"/>
              </w:rPr>
            </w:pPr>
          </w:p>
          <w:p w14:paraId="328503FB" w14:textId="77777777" w:rsidR="00FF09C2" w:rsidRPr="008277DD" w:rsidRDefault="00FF09C2" w:rsidP="00D813A7">
            <w:pPr>
              <w:pStyle w:val="Header"/>
              <w:rPr>
                <w:b/>
                <w:bCs/>
                <w:szCs w:val="24"/>
                <w:lang w:val="bg-BG"/>
              </w:rPr>
            </w:pPr>
            <w:r w:rsidRPr="008277DD">
              <w:rPr>
                <w:b/>
                <w:bCs/>
                <w:szCs w:val="24"/>
                <w:lang w:val="bg-BG"/>
              </w:rPr>
              <w:t>НАИМЕНОВАНИЕ НА ПРОЕКТА: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  <w:shd w:val="clear" w:color="auto" w:fill="FFCC99"/>
          </w:tcPr>
          <w:p w14:paraId="33F67CA5" w14:textId="77777777" w:rsidR="00FF09C2" w:rsidRPr="008277DD" w:rsidRDefault="00FF09C2" w:rsidP="00D813A7">
            <w:pPr>
              <w:pStyle w:val="Heading3"/>
              <w:numPr>
                <w:ilvl w:val="0"/>
                <w:numId w:val="0"/>
              </w:numPr>
              <w:spacing w:after="0"/>
              <w:ind w:left="1202"/>
            </w:pPr>
            <w:r w:rsidRPr="008277DD">
              <w:rPr>
                <w:b/>
                <w:bCs/>
                <w:i w:val="0"/>
                <w:szCs w:val="24"/>
                <w:lang w:val="bg-BG"/>
              </w:rPr>
              <w:t>…</w:t>
            </w:r>
          </w:p>
        </w:tc>
      </w:tr>
    </w:tbl>
    <w:p w14:paraId="5160FF3F" w14:textId="77777777" w:rsidR="00FF09C2" w:rsidRPr="008277DD" w:rsidRDefault="00FF09C2" w:rsidP="00D813A7">
      <w:pPr>
        <w:jc w:val="center"/>
        <w:rPr>
          <w:b/>
          <w:smallCaps/>
          <w:szCs w:val="24"/>
          <w:lang w:val="bg-BG"/>
        </w:rPr>
      </w:pPr>
    </w:p>
    <w:p w14:paraId="112CFF1D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0643AC3E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6D337C8B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6B3DDF46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3FAB6728" w14:textId="77777777" w:rsidR="00FF09C2" w:rsidRPr="008277DD" w:rsidRDefault="00FF09C2" w:rsidP="00D813A7">
      <w:pPr>
        <w:pageBreakBefore/>
        <w:rPr>
          <w:b/>
          <w:smallCaps/>
          <w:szCs w:val="24"/>
          <w:lang w:val="bg-BG"/>
        </w:rPr>
      </w:pPr>
    </w:p>
    <w:p w14:paraId="2DA14492" w14:textId="4621A8AF" w:rsidR="00403093" w:rsidRPr="008277DD" w:rsidRDefault="00403093" w:rsidP="00D813A7">
      <w:p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Настоящия</w:t>
      </w:r>
      <w:r w:rsidR="00DB4B9F">
        <w:rPr>
          <w:szCs w:val="24"/>
          <w:lang w:val="bg-BG"/>
        </w:rPr>
        <w:t>т</w:t>
      </w:r>
      <w:r w:rsidRPr="008277DD">
        <w:rPr>
          <w:szCs w:val="24"/>
          <w:lang w:val="bg-BG"/>
        </w:rPr>
        <w:t xml:space="preserve"> договор се сключва на основание </w:t>
      </w:r>
      <w:r w:rsidRPr="000F0253">
        <w:rPr>
          <w:szCs w:val="24"/>
          <w:lang w:val="bg-BG"/>
        </w:rPr>
        <w:t xml:space="preserve">чл. </w:t>
      </w:r>
      <w:r w:rsidR="00C2333F">
        <w:rPr>
          <w:szCs w:val="24"/>
          <w:lang w:val="en-US"/>
        </w:rPr>
        <w:t>37</w:t>
      </w:r>
      <w:r w:rsidRPr="000F0253">
        <w:rPr>
          <w:szCs w:val="24"/>
          <w:lang w:val="bg-BG"/>
        </w:rPr>
        <w:t xml:space="preserve">, ал. </w:t>
      </w:r>
      <w:r w:rsidR="00C2333F">
        <w:rPr>
          <w:szCs w:val="24"/>
          <w:lang w:val="en-US"/>
        </w:rPr>
        <w:t>3</w:t>
      </w:r>
      <w:r w:rsidR="003A5E1B">
        <w:rPr>
          <w:szCs w:val="24"/>
          <w:lang w:val="en-US"/>
        </w:rPr>
        <w:t xml:space="preserve"> </w:t>
      </w:r>
      <w:r w:rsidRPr="008277DD">
        <w:rPr>
          <w:szCs w:val="24"/>
          <w:lang w:val="bg-BG"/>
        </w:rPr>
        <w:t xml:space="preserve">от </w:t>
      </w:r>
      <w:r w:rsidR="00C737AE">
        <w:rPr>
          <w:szCs w:val="24"/>
          <w:lang w:val="bg-BG"/>
        </w:rPr>
        <w:t xml:space="preserve">Закона за управление на средствата от Европейските </w:t>
      </w:r>
      <w:r w:rsidR="00873912">
        <w:rPr>
          <w:szCs w:val="24"/>
          <w:lang w:val="bg-BG"/>
        </w:rPr>
        <w:t xml:space="preserve">фондове при споделено управление </w:t>
      </w:r>
      <w:r w:rsidR="00C737AE">
        <w:rPr>
          <w:szCs w:val="24"/>
          <w:lang w:val="bg-BG"/>
        </w:rPr>
        <w:t>(</w:t>
      </w:r>
      <w:r w:rsidR="00873912" w:rsidRPr="008277DD">
        <w:rPr>
          <w:szCs w:val="24"/>
          <w:lang w:val="bg-BG"/>
        </w:rPr>
        <w:t>ЗУСЕ</w:t>
      </w:r>
      <w:r w:rsidR="00873912">
        <w:rPr>
          <w:szCs w:val="24"/>
          <w:lang w:val="bg-BG"/>
        </w:rPr>
        <w:t>ФСУ</w:t>
      </w:r>
      <w:r w:rsidR="00C737AE">
        <w:rPr>
          <w:szCs w:val="24"/>
          <w:lang w:val="bg-BG"/>
        </w:rPr>
        <w:t>)</w:t>
      </w:r>
      <w:r w:rsidRPr="008277DD">
        <w:rPr>
          <w:szCs w:val="24"/>
          <w:lang w:val="bg-BG"/>
        </w:rPr>
        <w:t xml:space="preserve">, във връзка с проектно предложение №................................ и оценителен доклад от...... /дата/, одобрен </w:t>
      </w:r>
      <w:r w:rsidR="00C737AE">
        <w:rPr>
          <w:szCs w:val="24"/>
          <w:lang w:val="bg-BG"/>
        </w:rPr>
        <w:t xml:space="preserve">от </w:t>
      </w:r>
      <w:r w:rsidR="00C737AE" w:rsidRPr="008277DD">
        <w:rPr>
          <w:szCs w:val="24"/>
          <w:lang w:val="bg-BG"/>
        </w:rPr>
        <w:t>Ръководител</w:t>
      </w:r>
      <w:r w:rsidR="00C737AE">
        <w:rPr>
          <w:szCs w:val="24"/>
          <w:lang w:val="bg-BG"/>
        </w:rPr>
        <w:t>я</w:t>
      </w:r>
      <w:r w:rsidR="00C737AE" w:rsidRPr="008277DD">
        <w:rPr>
          <w:szCs w:val="24"/>
          <w:lang w:val="bg-BG"/>
        </w:rPr>
        <w:t xml:space="preserve"> на Управляващия орган </w:t>
      </w:r>
      <w:r w:rsidRPr="008277DD">
        <w:rPr>
          <w:szCs w:val="24"/>
          <w:lang w:val="bg-BG"/>
        </w:rPr>
        <w:t>на ..... /дата/ между,</w:t>
      </w:r>
    </w:p>
    <w:p w14:paraId="1ED0631E" w14:textId="0275B6AB" w:rsidR="00FF09C2" w:rsidRPr="008277DD" w:rsidRDefault="00403093" w:rsidP="00D813A7">
      <w:p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 xml:space="preserve"> </w:t>
      </w:r>
      <w:r w:rsidR="00C737AE">
        <w:rPr>
          <w:b/>
          <w:szCs w:val="24"/>
          <w:lang w:val="bg-BG"/>
        </w:rPr>
        <w:t>Изпълнителна агенция „</w:t>
      </w:r>
      <w:r w:rsidR="00D81417">
        <w:rPr>
          <w:b/>
          <w:szCs w:val="24"/>
          <w:lang w:val="bg-BG"/>
        </w:rPr>
        <w:t>П</w:t>
      </w:r>
      <w:r w:rsidR="00C737AE">
        <w:rPr>
          <w:b/>
          <w:szCs w:val="24"/>
          <w:lang w:val="bg-BG"/>
        </w:rPr>
        <w:t xml:space="preserve">рограма </w:t>
      </w:r>
      <w:r w:rsidR="00D81417">
        <w:rPr>
          <w:b/>
          <w:szCs w:val="24"/>
          <w:lang w:val="bg-BG"/>
        </w:rPr>
        <w:t>за</w:t>
      </w:r>
      <w:r w:rsidR="00C737AE">
        <w:rPr>
          <w:b/>
          <w:szCs w:val="24"/>
          <w:lang w:val="bg-BG"/>
        </w:rPr>
        <w:t xml:space="preserve"> образование“</w:t>
      </w:r>
      <w:r w:rsidR="00FF09C2" w:rsidRPr="008277DD">
        <w:rPr>
          <w:szCs w:val="24"/>
          <w:lang w:val="bg-BG"/>
        </w:rPr>
        <w:t xml:space="preserve">, с адрес, </w:t>
      </w:r>
      <w:r w:rsidR="00FF09C2" w:rsidRPr="008277DD">
        <w:rPr>
          <w:i/>
          <w:szCs w:val="24"/>
          <w:lang w:val="bg-BG"/>
        </w:rPr>
        <w:t>ЕИК или еквивалентен официален регистрационен номер</w:t>
      </w:r>
      <w:r w:rsidR="00FF09C2" w:rsidRPr="008277DD">
        <w:rPr>
          <w:szCs w:val="24"/>
          <w:lang w:val="bg-BG"/>
        </w:rPr>
        <w:t xml:space="preserve">:............................................................................., (наричан по-нататък </w:t>
      </w:r>
      <w:r w:rsidR="00875D93">
        <w:rPr>
          <w:szCs w:val="24"/>
          <w:lang w:val="bg-BG"/>
        </w:rPr>
        <w:t>„</w:t>
      </w:r>
      <w:r w:rsidR="00FF09C2" w:rsidRPr="008277DD">
        <w:rPr>
          <w:szCs w:val="24"/>
          <w:lang w:val="bg-BG"/>
        </w:rPr>
        <w:t>Управляващ орган</w:t>
      </w:r>
      <w:r w:rsidR="00875D93">
        <w:rPr>
          <w:szCs w:val="24"/>
          <w:lang w:val="bg-BG"/>
        </w:rPr>
        <w:t>“</w:t>
      </w:r>
      <w:r w:rsidR="00FF09C2" w:rsidRPr="008277DD">
        <w:rPr>
          <w:szCs w:val="24"/>
          <w:lang w:val="bg-BG"/>
        </w:rPr>
        <w:t xml:space="preserve">), представляван от </w:t>
      </w:r>
      <w:r w:rsidR="0042607C">
        <w:rPr>
          <w:szCs w:val="24"/>
          <w:lang w:val="bg-BG"/>
        </w:rPr>
        <w:t xml:space="preserve">………………… </w:t>
      </w:r>
      <w:r w:rsidR="00FF09C2" w:rsidRPr="008277DD">
        <w:rPr>
          <w:szCs w:val="24"/>
          <w:lang w:val="bg-BG"/>
        </w:rPr>
        <w:t>Ръководител на Управляващия орган и ..............- лице с право на втори подпис от една страна,</w:t>
      </w:r>
    </w:p>
    <w:p w14:paraId="3B7733B7" w14:textId="77777777" w:rsidR="00FF09C2" w:rsidRPr="008277DD" w:rsidRDefault="00FF09C2" w:rsidP="00D813A7">
      <w:pPr>
        <w:tabs>
          <w:tab w:val="left" w:pos="-1701"/>
          <w:tab w:val="left" w:pos="-1560"/>
          <w:tab w:val="left" w:pos="-1440"/>
        </w:tabs>
        <w:rPr>
          <w:szCs w:val="24"/>
          <w:lang w:val="bg-BG"/>
        </w:rPr>
      </w:pPr>
    </w:p>
    <w:p w14:paraId="6707C7B3" w14:textId="77777777" w:rsidR="00FF09C2" w:rsidRPr="008277DD" w:rsidRDefault="00FF09C2" w:rsidP="00D813A7">
      <w:pPr>
        <w:tabs>
          <w:tab w:val="left" w:pos="-1701"/>
          <w:tab w:val="left" w:pos="-1560"/>
          <w:tab w:val="left" w:pos="-1440"/>
        </w:tabs>
        <w:rPr>
          <w:szCs w:val="24"/>
          <w:lang w:val="bg-BG"/>
        </w:rPr>
      </w:pPr>
      <w:r w:rsidRPr="008277DD">
        <w:rPr>
          <w:szCs w:val="24"/>
          <w:lang w:val="bg-BG"/>
        </w:rPr>
        <w:t>и</w:t>
      </w:r>
    </w:p>
    <w:p w14:paraId="3084FE29" w14:textId="77777777" w:rsidR="00FF09C2" w:rsidRPr="008277DD" w:rsidRDefault="00FF09C2" w:rsidP="00D813A7">
      <w:pPr>
        <w:tabs>
          <w:tab w:val="left" w:pos="-1701"/>
          <w:tab w:val="left" w:pos="-1560"/>
          <w:tab w:val="left" w:pos="-1440"/>
        </w:tabs>
        <w:rPr>
          <w:szCs w:val="24"/>
          <w:lang w:val="bg-BG"/>
        </w:rPr>
      </w:pPr>
    </w:p>
    <w:p w14:paraId="79174674" w14:textId="02BFE025" w:rsidR="00FF09C2" w:rsidRPr="008277DD" w:rsidRDefault="00FF09C2" w:rsidP="009B4956">
      <w:pPr>
        <w:jc w:val="both"/>
        <w:rPr>
          <w:szCs w:val="24"/>
          <w:lang w:val="bg-BG"/>
        </w:rPr>
      </w:pPr>
      <w:r w:rsidRPr="008277DD">
        <w:rPr>
          <w:i/>
          <w:szCs w:val="24"/>
          <w:lang w:val="bg-BG"/>
        </w:rPr>
        <w:t>..............................[пълно наименование на бенефициента съгласно регистрацията му],</w:t>
      </w:r>
      <w:r w:rsidRPr="008277DD">
        <w:rPr>
          <w:szCs w:val="24"/>
          <w:lang w:val="bg-BG"/>
        </w:rPr>
        <w:t xml:space="preserve"> със седалище.................. и  адрес на управление:.........................</w:t>
      </w:r>
      <w:r w:rsidRPr="008277DD">
        <w:rPr>
          <w:i/>
          <w:szCs w:val="24"/>
          <w:lang w:val="bg-BG"/>
        </w:rPr>
        <w:t xml:space="preserve"> ЕИК или еквивалентен официален регистрационен номер,],</w:t>
      </w:r>
      <w:r w:rsidRPr="008277DD">
        <w:rPr>
          <w:szCs w:val="24"/>
          <w:lang w:val="bg-BG"/>
        </w:rPr>
        <w:t xml:space="preserve"> (наричан по-нататък </w:t>
      </w:r>
      <w:r w:rsidR="00CD40BA">
        <w:rPr>
          <w:szCs w:val="24"/>
          <w:lang w:val="bg-BG"/>
        </w:rPr>
        <w:t>„</w:t>
      </w:r>
      <w:r w:rsidRPr="008277DD">
        <w:rPr>
          <w:szCs w:val="24"/>
          <w:lang w:val="bg-BG"/>
        </w:rPr>
        <w:t>Бенефициент</w:t>
      </w:r>
      <w:r w:rsidR="00CD40BA">
        <w:rPr>
          <w:szCs w:val="24"/>
          <w:lang w:val="bg-BG"/>
        </w:rPr>
        <w:t>“</w:t>
      </w:r>
      <w:r w:rsidRPr="008277DD">
        <w:rPr>
          <w:szCs w:val="24"/>
          <w:lang w:val="bg-BG"/>
        </w:rPr>
        <w:t xml:space="preserve">), представляван от ..................... – (длъжност) </w:t>
      </w:r>
      <w:r w:rsidR="00324654" w:rsidRPr="008277DD">
        <w:rPr>
          <w:szCs w:val="24"/>
          <w:lang w:val="bg-BG"/>
        </w:rPr>
        <w:t>и ..............- лице с право на втори подпис</w:t>
      </w:r>
      <w:r w:rsidR="00324654">
        <w:rPr>
          <w:szCs w:val="24"/>
          <w:lang w:val="bg-BG"/>
        </w:rPr>
        <w:t xml:space="preserve">, </w:t>
      </w:r>
      <w:r w:rsidRPr="008277DD">
        <w:rPr>
          <w:szCs w:val="24"/>
          <w:lang w:val="bg-BG"/>
        </w:rPr>
        <w:t>от друга страна,</w:t>
      </w:r>
    </w:p>
    <w:p w14:paraId="0CF6CEFF" w14:textId="77777777" w:rsidR="00FF09C2" w:rsidRPr="008277DD" w:rsidRDefault="00FF09C2" w:rsidP="00D813A7">
      <w:pPr>
        <w:rPr>
          <w:szCs w:val="24"/>
          <w:lang w:val="bg-BG"/>
        </w:rPr>
      </w:pPr>
    </w:p>
    <w:p w14:paraId="736FD40A" w14:textId="77777777" w:rsidR="00FF09C2" w:rsidRPr="008277DD" w:rsidRDefault="00403093" w:rsidP="00D813A7">
      <w:p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наричани за краткост „Страни“</w:t>
      </w:r>
      <w:r w:rsidR="00FF09C2" w:rsidRPr="008277DD">
        <w:rPr>
          <w:szCs w:val="24"/>
          <w:lang w:val="bg-BG"/>
        </w:rPr>
        <w:t>:</w:t>
      </w:r>
    </w:p>
    <w:p w14:paraId="242687CF" w14:textId="77777777" w:rsidR="00FF09C2" w:rsidRPr="008277DD" w:rsidRDefault="00FF09C2" w:rsidP="00D813A7">
      <w:pPr>
        <w:rPr>
          <w:szCs w:val="24"/>
          <w:lang w:val="bg-BG"/>
        </w:rPr>
      </w:pPr>
    </w:p>
    <w:p w14:paraId="7534D38F" w14:textId="77777777" w:rsidR="00FF09C2" w:rsidRPr="008277DD" w:rsidRDefault="00FF09C2" w:rsidP="00D813A7">
      <w:pPr>
        <w:rPr>
          <w:szCs w:val="24"/>
          <w:lang w:val="bg-BG"/>
        </w:rPr>
      </w:pPr>
    </w:p>
    <w:p w14:paraId="06A4FA1B" w14:textId="77777777" w:rsidR="00FF09C2" w:rsidRPr="008277DD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1. </w:t>
      </w:r>
      <w:r w:rsidR="00403093" w:rsidRPr="008277DD">
        <w:rPr>
          <w:b/>
          <w:szCs w:val="24"/>
          <w:lang w:val="bg-BG"/>
        </w:rPr>
        <w:t>Страните по договора се споразумяха за следното</w:t>
      </w:r>
    </w:p>
    <w:p w14:paraId="021B99AE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77E360B4" w14:textId="4E6FC975" w:rsidR="00B423AD" w:rsidRPr="00B45692" w:rsidRDefault="00B423AD" w:rsidP="00B2536E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 w:rsidRPr="00B45692">
        <w:rPr>
          <w:szCs w:val="24"/>
          <w:lang w:val="bg-BG"/>
        </w:rPr>
        <w:t xml:space="preserve">Ръководителят на </w:t>
      </w:r>
      <w:r w:rsidR="00C737AE">
        <w:rPr>
          <w:szCs w:val="24"/>
          <w:lang w:val="bg-BG"/>
        </w:rPr>
        <w:t>У</w:t>
      </w:r>
      <w:r w:rsidRPr="00B45692">
        <w:rPr>
          <w:szCs w:val="24"/>
          <w:lang w:val="bg-BG"/>
        </w:rPr>
        <w:t xml:space="preserve">правляващия орган предоставя на </w:t>
      </w:r>
      <w:r w:rsidR="00B2536E">
        <w:rPr>
          <w:szCs w:val="24"/>
          <w:lang w:val="bg-BG"/>
        </w:rPr>
        <w:t>Б</w:t>
      </w:r>
      <w:r w:rsidRPr="00B45692">
        <w:rPr>
          <w:szCs w:val="24"/>
          <w:lang w:val="bg-BG"/>
        </w:rPr>
        <w:t xml:space="preserve">енефициента </w:t>
      </w:r>
      <w:r w:rsidR="0082753D" w:rsidRPr="00B45692">
        <w:rPr>
          <w:szCs w:val="24"/>
          <w:lang w:val="bg-BG"/>
        </w:rPr>
        <w:t>………………… /</w:t>
      </w:r>
      <w:r w:rsidRPr="00B45692">
        <w:rPr>
          <w:i/>
          <w:szCs w:val="24"/>
          <w:lang w:val="bg-BG"/>
        </w:rPr>
        <w:t>наименование, седалище, адрес</w:t>
      </w:r>
      <w:r w:rsidR="0082753D" w:rsidRPr="00B45692">
        <w:rPr>
          <w:szCs w:val="24"/>
          <w:lang w:val="bg-BG"/>
        </w:rPr>
        <w:t>/</w:t>
      </w:r>
      <w:r w:rsidRPr="00B45692">
        <w:rPr>
          <w:szCs w:val="24"/>
          <w:lang w:val="bg-BG"/>
        </w:rPr>
        <w:t>, безвъзмездна финансова помощ в максимален размер до…</w:t>
      </w:r>
      <w:r w:rsidR="0082753D" w:rsidRPr="00B45692">
        <w:rPr>
          <w:szCs w:val="24"/>
          <w:lang w:val="bg-BG"/>
        </w:rPr>
        <w:t>………………..</w:t>
      </w:r>
      <w:r w:rsidR="002C58D4">
        <w:rPr>
          <w:szCs w:val="24"/>
          <w:lang w:val="bg-BG"/>
        </w:rPr>
        <w:t xml:space="preserve"> евро</w:t>
      </w:r>
      <w:r w:rsidR="00BF081B">
        <w:rPr>
          <w:szCs w:val="24"/>
          <w:lang w:val="bg-BG"/>
        </w:rPr>
        <w:t xml:space="preserve"> </w:t>
      </w:r>
      <w:r w:rsidR="00BF081B" w:rsidRPr="00CA2A3D">
        <w:rPr>
          <w:szCs w:val="24"/>
          <w:lang w:val="bg-BG"/>
        </w:rPr>
        <w:t xml:space="preserve">[словом в </w:t>
      </w:r>
      <w:r w:rsidR="005D5E00">
        <w:rPr>
          <w:szCs w:val="24"/>
          <w:lang w:val="bg-BG"/>
        </w:rPr>
        <w:t>евро</w:t>
      </w:r>
      <w:r w:rsidR="00BF081B" w:rsidRPr="00CA2A3D">
        <w:rPr>
          <w:szCs w:val="24"/>
          <w:lang w:val="bg-BG"/>
        </w:rPr>
        <w:t>]</w:t>
      </w:r>
      <w:r w:rsidR="00BF081B">
        <w:rPr>
          <w:szCs w:val="24"/>
          <w:lang w:val="bg-BG"/>
        </w:rPr>
        <w:t xml:space="preserve">………………………………………….. </w:t>
      </w:r>
      <w:r w:rsidRPr="00B45692">
        <w:rPr>
          <w:szCs w:val="24"/>
          <w:lang w:val="bg-BG"/>
        </w:rPr>
        <w:t xml:space="preserve">по </w:t>
      </w:r>
      <w:r w:rsidR="002867EB">
        <w:rPr>
          <w:szCs w:val="24"/>
          <w:lang w:val="bg-BG"/>
        </w:rPr>
        <w:t>Програма</w:t>
      </w:r>
      <w:r w:rsidR="0082753D" w:rsidRPr="00B45692">
        <w:rPr>
          <w:szCs w:val="24"/>
          <w:lang w:val="bg-BG"/>
        </w:rPr>
        <w:t xml:space="preserve"> „</w:t>
      </w:r>
      <w:r w:rsidR="002867EB">
        <w:rPr>
          <w:szCs w:val="24"/>
          <w:lang w:val="bg-BG"/>
        </w:rPr>
        <w:t>Образование</w:t>
      </w:r>
      <w:r w:rsidR="0082753D" w:rsidRPr="00B45692">
        <w:rPr>
          <w:szCs w:val="24"/>
          <w:lang w:val="bg-BG"/>
        </w:rPr>
        <w:t xml:space="preserve">“, </w:t>
      </w:r>
      <w:r w:rsidR="00402311">
        <w:rPr>
          <w:szCs w:val="24"/>
          <w:lang w:val="bg-BG"/>
        </w:rPr>
        <w:t>приоритет</w:t>
      </w:r>
      <w:r w:rsidR="0082753D" w:rsidRPr="00B45692">
        <w:rPr>
          <w:szCs w:val="24"/>
          <w:lang w:val="bg-BG"/>
        </w:rPr>
        <w:t xml:space="preserve"> </w:t>
      </w:r>
      <w:r w:rsidR="00521FB0">
        <w:rPr>
          <w:szCs w:val="24"/>
          <w:lang w:val="en-US"/>
        </w:rPr>
        <w:t>1</w:t>
      </w:r>
      <w:r w:rsidR="00521FB0" w:rsidRPr="00B45692">
        <w:rPr>
          <w:szCs w:val="24"/>
          <w:lang w:val="bg-BG"/>
        </w:rPr>
        <w:t xml:space="preserve"> </w:t>
      </w:r>
      <w:r w:rsidR="0082753D" w:rsidRPr="00B45692">
        <w:rPr>
          <w:rFonts w:eastAsia="Calibri"/>
          <w:szCs w:val="24"/>
          <w:lang w:val="bg-BG"/>
        </w:rPr>
        <w:t>„</w:t>
      </w:r>
      <w:r w:rsidR="00521FB0">
        <w:rPr>
          <w:rFonts w:eastAsia="Calibri"/>
          <w:szCs w:val="24"/>
          <w:lang w:val="bg-BG" w:eastAsia="en-US"/>
        </w:rPr>
        <w:t>Приобщаващо образование и образователна интеграция</w:t>
      </w:r>
      <w:r w:rsidR="0082753D" w:rsidRPr="00B45692">
        <w:rPr>
          <w:rFonts w:eastAsia="Calibri"/>
          <w:szCs w:val="24"/>
          <w:lang w:val="bg-BG"/>
        </w:rPr>
        <w:t>“, …………………..</w:t>
      </w:r>
      <w:r w:rsidR="0082753D" w:rsidRPr="00B45692">
        <w:rPr>
          <w:szCs w:val="24"/>
          <w:lang w:val="bg-BG"/>
        </w:rPr>
        <w:t xml:space="preserve"> /</w:t>
      </w:r>
      <w:r w:rsidRPr="00B45692">
        <w:rPr>
          <w:i/>
          <w:szCs w:val="24"/>
          <w:lang w:val="bg-BG"/>
        </w:rPr>
        <w:t>процедура, по която се предоставя помощта</w:t>
      </w:r>
      <w:r w:rsidR="0082753D" w:rsidRPr="00B45692">
        <w:rPr>
          <w:i/>
          <w:szCs w:val="24"/>
          <w:lang w:val="bg-BG"/>
        </w:rPr>
        <w:t>/</w:t>
      </w:r>
      <w:r w:rsidRPr="00B45692">
        <w:rPr>
          <w:szCs w:val="24"/>
          <w:lang w:val="bg-BG"/>
        </w:rPr>
        <w:t xml:space="preserve"> за изпълнение на проект </w:t>
      </w:r>
      <w:r w:rsidR="0082753D" w:rsidRPr="00B45692">
        <w:rPr>
          <w:szCs w:val="24"/>
          <w:lang w:val="bg-BG"/>
        </w:rPr>
        <w:t>……………………………. /</w:t>
      </w:r>
      <w:r w:rsidRPr="00B45692">
        <w:rPr>
          <w:i/>
          <w:szCs w:val="24"/>
          <w:lang w:val="bg-BG"/>
        </w:rPr>
        <w:t>наименование и номер от ИСУН</w:t>
      </w:r>
      <w:r w:rsidR="0082753D" w:rsidRPr="00B45692">
        <w:rPr>
          <w:szCs w:val="24"/>
          <w:lang w:val="bg-BG"/>
        </w:rPr>
        <w:t>/</w:t>
      </w:r>
      <w:r w:rsidRPr="00B45692">
        <w:rPr>
          <w:szCs w:val="24"/>
          <w:lang w:val="bg-BG"/>
        </w:rPr>
        <w:t>, Приложение ІІ, неразделна част към настоящия договор.</w:t>
      </w:r>
    </w:p>
    <w:p w14:paraId="6901D7F2" w14:textId="77777777" w:rsidR="006740A5" w:rsidRPr="006740A5" w:rsidRDefault="006740A5" w:rsidP="00D813A7">
      <w:pPr>
        <w:jc w:val="both"/>
        <w:rPr>
          <w:szCs w:val="24"/>
          <w:lang w:val="bg-BG"/>
        </w:rPr>
      </w:pPr>
    </w:p>
    <w:p w14:paraId="06C647BE" w14:textId="77777777" w:rsidR="00B423AD" w:rsidRPr="008277DD" w:rsidRDefault="00915B8B" w:rsidP="00D813A7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 xml:space="preserve"> </w:t>
      </w:r>
      <w:r w:rsidR="00B423AD" w:rsidRPr="008277DD">
        <w:rPr>
          <w:szCs w:val="24"/>
          <w:lang w:val="bg-BG"/>
        </w:rPr>
        <w:t xml:space="preserve">Проект </w:t>
      </w:r>
      <w:r w:rsidR="0082753D">
        <w:rPr>
          <w:szCs w:val="24"/>
          <w:lang w:val="bg-BG"/>
        </w:rPr>
        <w:t>…………………………./</w:t>
      </w:r>
      <w:r w:rsidR="00B423AD" w:rsidRPr="0082753D">
        <w:rPr>
          <w:i/>
          <w:szCs w:val="24"/>
          <w:lang w:val="bg-BG"/>
        </w:rPr>
        <w:t>наименование и номер от ИСУН</w:t>
      </w:r>
      <w:r w:rsidR="0082753D">
        <w:rPr>
          <w:szCs w:val="24"/>
          <w:lang w:val="bg-BG"/>
        </w:rPr>
        <w:t>/</w:t>
      </w:r>
      <w:r w:rsidR="00B423AD" w:rsidRPr="008277DD">
        <w:rPr>
          <w:szCs w:val="24"/>
          <w:lang w:val="bg-BG"/>
        </w:rPr>
        <w:t xml:space="preserve"> е:</w:t>
      </w:r>
    </w:p>
    <w:p w14:paraId="7FBAFBEB" w14:textId="77777777" w:rsidR="00B423AD" w:rsidRPr="008277DD" w:rsidRDefault="00B423AD" w:rsidP="00D813A7">
      <w:pPr>
        <w:ind w:left="426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а) на стойност…….;</w:t>
      </w:r>
    </w:p>
    <w:p w14:paraId="435F538B" w14:textId="77777777" w:rsidR="00B423AD" w:rsidRPr="008277DD" w:rsidRDefault="00B423AD" w:rsidP="00D813A7">
      <w:pPr>
        <w:ind w:left="426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б) с основни дейности……;</w:t>
      </w:r>
    </w:p>
    <w:p w14:paraId="3B14C800" w14:textId="51F3DA59" w:rsidR="00B423AD" w:rsidRPr="008277DD" w:rsidRDefault="00B423AD" w:rsidP="00D813A7">
      <w:pPr>
        <w:ind w:left="426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в) с индикатори за изпълнение</w:t>
      </w:r>
      <w:r w:rsidR="00811BDB">
        <w:rPr>
          <w:szCs w:val="24"/>
          <w:lang w:val="bg-BG"/>
        </w:rPr>
        <w:t xml:space="preserve"> </w:t>
      </w:r>
      <w:r w:rsidRPr="008277DD">
        <w:rPr>
          <w:szCs w:val="24"/>
          <w:lang w:val="bg-BG"/>
        </w:rPr>
        <w:t>……….</w:t>
      </w:r>
      <w:r w:rsidR="00C85647">
        <w:rPr>
          <w:szCs w:val="24"/>
          <w:lang w:val="bg-BG"/>
        </w:rPr>
        <w:t>;</w:t>
      </w:r>
      <w:r w:rsidRPr="008277DD">
        <w:rPr>
          <w:szCs w:val="24"/>
          <w:lang w:val="bg-BG"/>
        </w:rPr>
        <w:t xml:space="preserve"> </w:t>
      </w:r>
    </w:p>
    <w:p w14:paraId="3EAFB825" w14:textId="77777777" w:rsidR="00640939" w:rsidRPr="008277DD" w:rsidRDefault="00640939" w:rsidP="00640939">
      <w:pPr>
        <w:ind w:left="567" w:hanging="141"/>
        <w:jc w:val="both"/>
        <w:rPr>
          <w:szCs w:val="24"/>
          <w:lang w:val="bg-BG"/>
        </w:rPr>
      </w:pPr>
      <w:r>
        <w:rPr>
          <w:szCs w:val="24"/>
          <w:lang w:val="bg-BG"/>
        </w:rPr>
        <w:t>г) с индикатори за резултат ...............</w:t>
      </w:r>
    </w:p>
    <w:p w14:paraId="27496CF0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0816543B" w14:textId="5064C15E" w:rsidR="00FF09C2" w:rsidRDefault="00FF09C2" w:rsidP="00B2536E">
      <w:pPr>
        <w:ind w:left="426" w:hanging="426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1.</w:t>
      </w:r>
      <w:r w:rsidR="006176B2">
        <w:rPr>
          <w:szCs w:val="24"/>
          <w:lang w:val="bg-BG"/>
        </w:rPr>
        <w:t>3</w:t>
      </w:r>
      <w:r w:rsidRPr="008277DD">
        <w:rPr>
          <w:szCs w:val="24"/>
          <w:lang w:val="bg-BG"/>
        </w:rPr>
        <w:t>. Управляващият орган  предоставя безвъзмездната финансова помощ при условията на настоящия договор и представляващите неразделна част от него приложения, посочени</w:t>
      </w:r>
      <w:r w:rsidR="008277DD" w:rsidRPr="008277DD">
        <w:t xml:space="preserve"> </w:t>
      </w:r>
      <w:r w:rsidR="008277DD" w:rsidRPr="008277DD">
        <w:rPr>
          <w:szCs w:val="24"/>
          <w:lang w:val="bg-BG"/>
        </w:rPr>
        <w:t xml:space="preserve">в чл. </w:t>
      </w:r>
      <w:r w:rsidR="00B2536E">
        <w:rPr>
          <w:szCs w:val="24"/>
          <w:lang w:val="bg-BG"/>
        </w:rPr>
        <w:t>7</w:t>
      </w:r>
      <w:r w:rsidR="0082753D">
        <w:rPr>
          <w:szCs w:val="24"/>
          <w:lang w:val="bg-BG"/>
        </w:rPr>
        <w:t>.</w:t>
      </w:r>
      <w:r w:rsidRPr="008277DD">
        <w:rPr>
          <w:szCs w:val="24"/>
          <w:lang w:val="bg-BG"/>
        </w:rPr>
        <w:t xml:space="preserve"> С подписването на договора Бенефициентът декларира, че е запознат със съдържанието на договора и всички приложения, изразява съгласие с тях и се задължава да изпълнява всички произтичащи от тях задължения. </w:t>
      </w:r>
    </w:p>
    <w:p w14:paraId="5BAA1846" w14:textId="77777777" w:rsidR="0081714E" w:rsidRPr="008277DD" w:rsidRDefault="0081714E" w:rsidP="00D813A7">
      <w:pPr>
        <w:ind w:left="567" w:hanging="567"/>
        <w:jc w:val="both"/>
        <w:rPr>
          <w:szCs w:val="24"/>
          <w:lang w:val="bg-BG"/>
        </w:rPr>
      </w:pPr>
    </w:p>
    <w:p w14:paraId="27722227" w14:textId="102667EB" w:rsidR="00FF09C2" w:rsidRDefault="004250CB" w:rsidP="00B2536E">
      <w:pPr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1.</w:t>
      </w:r>
      <w:r w:rsidR="006176B2">
        <w:rPr>
          <w:szCs w:val="24"/>
          <w:lang w:val="bg-BG"/>
        </w:rPr>
        <w:t>4</w:t>
      </w:r>
      <w:r w:rsidR="00FF09C2" w:rsidRPr="008277DD">
        <w:rPr>
          <w:szCs w:val="24"/>
          <w:lang w:val="bg-BG"/>
        </w:rPr>
        <w:t>.</w:t>
      </w:r>
      <w:r w:rsidR="00FF09C2" w:rsidRPr="008277DD">
        <w:rPr>
          <w:szCs w:val="24"/>
          <w:lang w:val="bg-BG"/>
        </w:rPr>
        <w:tab/>
        <w:t xml:space="preserve">Срокът за изпълнение на Проекта е </w:t>
      </w:r>
      <w:r w:rsidR="0082753D">
        <w:rPr>
          <w:szCs w:val="24"/>
          <w:lang w:val="bg-BG"/>
        </w:rPr>
        <w:t>…………</w:t>
      </w:r>
      <w:r w:rsidR="00FF09C2" w:rsidRPr="008277DD">
        <w:rPr>
          <w:szCs w:val="24"/>
          <w:lang w:val="bg-BG"/>
        </w:rPr>
        <w:t>[</w:t>
      </w:r>
      <w:r w:rsidR="00FF09C2" w:rsidRPr="008277DD">
        <w:rPr>
          <w:i/>
          <w:szCs w:val="24"/>
          <w:lang w:val="bg-BG"/>
        </w:rPr>
        <w:t>брой месеци</w:t>
      </w:r>
      <w:r w:rsidR="00FF09C2" w:rsidRPr="008277DD">
        <w:rPr>
          <w:szCs w:val="24"/>
          <w:lang w:val="bg-BG"/>
        </w:rPr>
        <w:t>]</w:t>
      </w:r>
      <w:r>
        <w:rPr>
          <w:szCs w:val="24"/>
          <w:lang w:val="bg-BG"/>
        </w:rPr>
        <w:t>, считано от датата на сключване на договора</w:t>
      </w:r>
      <w:r w:rsidR="00652102">
        <w:rPr>
          <w:szCs w:val="24"/>
          <w:lang w:val="bg-BG"/>
        </w:rPr>
        <w:t xml:space="preserve">, но не по-късно от </w:t>
      </w:r>
      <w:r w:rsidR="00652102" w:rsidRPr="00860792">
        <w:rPr>
          <w:szCs w:val="24"/>
          <w:lang w:val="bg-BG"/>
        </w:rPr>
        <w:t>31.12.</w:t>
      </w:r>
      <w:r w:rsidR="00521FB0" w:rsidRPr="00860792">
        <w:rPr>
          <w:szCs w:val="24"/>
          <w:lang w:val="bg-BG"/>
        </w:rPr>
        <w:t>202</w:t>
      </w:r>
      <w:r w:rsidR="00860792" w:rsidRPr="00860792">
        <w:rPr>
          <w:szCs w:val="24"/>
          <w:lang w:val="bg-BG"/>
        </w:rPr>
        <w:t>9</w:t>
      </w:r>
      <w:r w:rsidR="00521FB0">
        <w:rPr>
          <w:szCs w:val="24"/>
          <w:lang w:val="bg-BG"/>
        </w:rPr>
        <w:t xml:space="preserve"> </w:t>
      </w:r>
      <w:r w:rsidR="00652102">
        <w:rPr>
          <w:szCs w:val="24"/>
          <w:lang w:val="bg-BG"/>
        </w:rPr>
        <w:t>г</w:t>
      </w:r>
      <w:r w:rsidR="00FF09C2" w:rsidRPr="008277DD">
        <w:rPr>
          <w:szCs w:val="24"/>
          <w:lang w:val="bg-BG"/>
        </w:rPr>
        <w:t>.</w:t>
      </w:r>
    </w:p>
    <w:p w14:paraId="6094FB25" w14:textId="77777777" w:rsidR="00C80B44" w:rsidRPr="008277DD" w:rsidRDefault="00C80B44" w:rsidP="00D813A7">
      <w:pPr>
        <w:ind w:left="567" w:hanging="567"/>
        <w:jc w:val="both"/>
        <w:rPr>
          <w:szCs w:val="24"/>
          <w:lang w:val="bg-BG"/>
        </w:rPr>
      </w:pPr>
    </w:p>
    <w:p w14:paraId="4E73B77F" w14:textId="489D0E5E" w:rsidR="00C80B44" w:rsidRDefault="006176B2" w:rsidP="00B2536E">
      <w:pPr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1.5</w:t>
      </w:r>
      <w:r w:rsidR="00C80B44" w:rsidRPr="008277DD">
        <w:rPr>
          <w:szCs w:val="24"/>
          <w:lang w:val="bg-BG"/>
        </w:rPr>
        <w:t>.</w:t>
      </w:r>
      <w:r w:rsidR="00C80B44" w:rsidRPr="008277DD">
        <w:t xml:space="preserve"> </w:t>
      </w:r>
      <w:r w:rsidR="00C80B44" w:rsidRPr="008277DD">
        <w:rPr>
          <w:szCs w:val="24"/>
          <w:lang w:val="bg-BG"/>
        </w:rPr>
        <w:t xml:space="preserve">Бенефициентът изпълнява проекта </w:t>
      </w:r>
      <w:r w:rsidR="006A3F4D">
        <w:rPr>
          <w:szCs w:val="24"/>
          <w:lang w:val="bg-BG"/>
        </w:rPr>
        <w:t xml:space="preserve">по </w:t>
      </w:r>
      <w:r w:rsidR="006A3F4D" w:rsidRPr="008277DD">
        <w:rPr>
          <w:szCs w:val="24"/>
          <w:lang w:val="bg-BG"/>
        </w:rPr>
        <w:t xml:space="preserve">Приложение ІІ </w:t>
      </w:r>
      <w:r w:rsidR="00C80B44" w:rsidRPr="008277DD">
        <w:rPr>
          <w:szCs w:val="24"/>
          <w:lang w:val="bg-BG"/>
        </w:rPr>
        <w:t xml:space="preserve">съгласно одобреното проектно предложение (посочва се номер от ИСУН, от модул „Договори“), условията за </w:t>
      </w:r>
      <w:r w:rsidR="00C80B44" w:rsidRPr="0082154A">
        <w:rPr>
          <w:szCs w:val="24"/>
          <w:lang w:val="bg-BG"/>
        </w:rPr>
        <w:t>изпълнение</w:t>
      </w:r>
      <w:r w:rsidR="006A3F4D" w:rsidRPr="0082154A">
        <w:rPr>
          <w:szCs w:val="24"/>
          <w:lang w:val="bg-BG"/>
        </w:rPr>
        <w:t xml:space="preserve"> (приложенията по чл. </w:t>
      </w:r>
      <w:r w:rsidR="0082154A" w:rsidRPr="0082154A">
        <w:rPr>
          <w:szCs w:val="24"/>
          <w:lang w:val="bg-BG"/>
        </w:rPr>
        <w:t>7</w:t>
      </w:r>
      <w:r w:rsidR="006A3F4D" w:rsidRPr="0082154A">
        <w:rPr>
          <w:szCs w:val="24"/>
          <w:lang w:val="bg-BG"/>
        </w:rPr>
        <w:t>)</w:t>
      </w:r>
      <w:r w:rsidR="00C80B44" w:rsidRPr="0082154A">
        <w:rPr>
          <w:szCs w:val="24"/>
          <w:lang w:val="bg-BG"/>
        </w:rPr>
        <w:t>,</w:t>
      </w:r>
      <w:r w:rsidR="00C80B44" w:rsidRPr="008277DD">
        <w:rPr>
          <w:szCs w:val="24"/>
          <w:lang w:val="bg-BG"/>
        </w:rPr>
        <w:t xml:space="preserve"> утвърдени с</w:t>
      </w:r>
      <w:r w:rsidR="000F6119">
        <w:rPr>
          <w:szCs w:val="24"/>
          <w:lang w:val="bg-BG"/>
        </w:rPr>
        <w:t xml:space="preserve"> акта за утвърждаване на насоките </w:t>
      </w:r>
      <w:r w:rsidR="00C80B44" w:rsidRPr="008277DD">
        <w:rPr>
          <w:szCs w:val="24"/>
          <w:lang w:val="bg-BG"/>
        </w:rPr>
        <w:t>и клаузите на настоящия договор.</w:t>
      </w:r>
    </w:p>
    <w:p w14:paraId="68E8D933" w14:textId="77777777" w:rsidR="009777AB" w:rsidRPr="00B64EFC" w:rsidRDefault="009777AB" w:rsidP="00B64EFC">
      <w:pPr>
        <w:ind w:left="426" w:hanging="426"/>
        <w:jc w:val="both"/>
        <w:rPr>
          <w:szCs w:val="24"/>
          <w:u w:val="single"/>
          <w:lang w:val="bg-BG"/>
        </w:rPr>
      </w:pPr>
    </w:p>
    <w:p w14:paraId="4853630B" w14:textId="77777777" w:rsidR="00FF09C2" w:rsidRPr="008277DD" w:rsidRDefault="00FF09C2" w:rsidP="00D813A7">
      <w:pPr>
        <w:jc w:val="both"/>
        <w:rPr>
          <w:szCs w:val="24"/>
          <w:u w:val="single"/>
          <w:lang w:val="bg-BG"/>
        </w:rPr>
      </w:pPr>
    </w:p>
    <w:p w14:paraId="420B8A04" w14:textId="77777777" w:rsidR="00FF09C2" w:rsidRPr="008277DD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lastRenderedPageBreak/>
        <w:t xml:space="preserve">Член </w:t>
      </w:r>
      <w:r w:rsidR="004250CB">
        <w:rPr>
          <w:b/>
          <w:szCs w:val="24"/>
          <w:lang w:val="bg-BG"/>
        </w:rPr>
        <w:t>2</w:t>
      </w:r>
      <w:r w:rsidRPr="008277DD">
        <w:rPr>
          <w:b/>
          <w:szCs w:val="24"/>
          <w:lang w:val="bg-BG"/>
        </w:rPr>
        <w:t xml:space="preserve">. </w:t>
      </w:r>
      <w:r w:rsidR="00712B3F" w:rsidRPr="008277DD">
        <w:rPr>
          <w:b/>
          <w:szCs w:val="24"/>
          <w:lang w:val="bg-BG"/>
        </w:rPr>
        <w:t xml:space="preserve">Условия за изпълнение на проекта - </w:t>
      </w:r>
      <w:r w:rsidRPr="008277DD">
        <w:rPr>
          <w:b/>
          <w:szCs w:val="24"/>
          <w:lang w:val="bg-BG"/>
        </w:rPr>
        <w:t>Финансиране на Проекта</w:t>
      </w:r>
    </w:p>
    <w:p w14:paraId="4FBAA04E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45A4BCE8" w14:textId="6071C46E" w:rsidR="00FF09C2" w:rsidRPr="008277DD" w:rsidRDefault="006A3F4D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FF09C2" w:rsidRPr="008277DD">
        <w:rPr>
          <w:szCs w:val="24"/>
          <w:lang w:val="bg-BG"/>
        </w:rPr>
        <w:t>.1</w:t>
      </w:r>
      <w:r w:rsidR="00FF09C2" w:rsidRPr="008277DD">
        <w:rPr>
          <w:szCs w:val="24"/>
          <w:lang w:val="bg-BG"/>
        </w:rPr>
        <w:tab/>
        <w:t>Максималния</w:t>
      </w:r>
      <w:r w:rsidR="00D574E5">
        <w:rPr>
          <w:szCs w:val="24"/>
          <w:lang w:val="bg-BG"/>
        </w:rPr>
        <w:t>т</w:t>
      </w:r>
      <w:r w:rsidR="00FF09C2" w:rsidRPr="008277DD">
        <w:rPr>
          <w:szCs w:val="24"/>
          <w:lang w:val="bg-BG"/>
        </w:rPr>
        <w:t xml:space="preserve"> размер на общо допустимите разходи по проекта възлизат на ……… </w:t>
      </w:r>
      <w:r w:rsidR="005D5E00">
        <w:rPr>
          <w:szCs w:val="24"/>
          <w:lang w:val="bg-BG"/>
        </w:rPr>
        <w:t>евро</w:t>
      </w:r>
      <w:r w:rsidR="005D5E00" w:rsidRPr="008277DD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 xml:space="preserve">[словом в </w:t>
      </w:r>
      <w:r w:rsidR="005D5E00">
        <w:rPr>
          <w:szCs w:val="24"/>
          <w:lang w:val="bg-BG"/>
        </w:rPr>
        <w:t>евро</w:t>
      </w:r>
      <w:r w:rsidR="00FF09C2" w:rsidRPr="008277DD">
        <w:rPr>
          <w:szCs w:val="24"/>
          <w:lang w:val="bg-BG"/>
        </w:rPr>
        <w:t xml:space="preserve">], както е посочено в </w:t>
      </w:r>
      <w:r w:rsidR="00A22F52" w:rsidRPr="00A22F52">
        <w:rPr>
          <w:szCs w:val="24"/>
          <w:lang w:val="bg-BG"/>
        </w:rPr>
        <w:t>секция</w:t>
      </w:r>
      <w:r w:rsidR="00FF09C2" w:rsidRPr="008277DD">
        <w:rPr>
          <w:szCs w:val="24"/>
          <w:lang w:val="bg-BG"/>
        </w:rPr>
        <w:t xml:space="preserve"> „Бюджет“ от  Приложение ІІ към настоящия договор.</w:t>
      </w:r>
    </w:p>
    <w:p w14:paraId="5BEFF1B0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1F17CBE0" w14:textId="1141B464" w:rsidR="00FF09C2" w:rsidRDefault="006A3F4D" w:rsidP="00885E19">
      <w:pPr>
        <w:spacing w:after="120"/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FF09C2" w:rsidRPr="008277DD">
        <w:rPr>
          <w:szCs w:val="24"/>
          <w:lang w:val="bg-BG"/>
        </w:rPr>
        <w:t>.2</w:t>
      </w:r>
      <w:r w:rsidR="00FF09C2" w:rsidRPr="008277DD">
        <w:rPr>
          <w:szCs w:val="24"/>
          <w:lang w:val="bg-BG"/>
        </w:rPr>
        <w:tab/>
        <w:t xml:space="preserve">Предоставяната от Управляващия орган безвъзмездна финансова помощ е в максимален размер ………. </w:t>
      </w:r>
      <w:r w:rsidR="005D5E00">
        <w:rPr>
          <w:szCs w:val="24"/>
          <w:lang w:val="bg-BG"/>
        </w:rPr>
        <w:t>евро</w:t>
      </w:r>
      <w:r w:rsidR="00FF09C2" w:rsidRPr="008277DD">
        <w:rPr>
          <w:szCs w:val="24"/>
          <w:lang w:val="bg-BG"/>
        </w:rPr>
        <w:t xml:space="preserve"> [словом в </w:t>
      </w:r>
      <w:r w:rsidR="005D5E00">
        <w:rPr>
          <w:szCs w:val="24"/>
          <w:lang w:val="bg-BG"/>
        </w:rPr>
        <w:t>евро</w:t>
      </w:r>
      <w:r w:rsidR="00FF09C2" w:rsidRPr="008277DD">
        <w:rPr>
          <w:szCs w:val="24"/>
          <w:lang w:val="bg-BG"/>
        </w:rPr>
        <w:t xml:space="preserve">] и представлява ……….. % от очакваните допустими разходи по проекта, както е посочено в </w:t>
      </w:r>
      <w:r w:rsidR="00A22F52" w:rsidRPr="00A22F52">
        <w:rPr>
          <w:szCs w:val="24"/>
          <w:lang w:val="bg-BG"/>
        </w:rPr>
        <w:t>секция</w:t>
      </w:r>
      <w:r w:rsidR="00A22F52" w:rsidRPr="00A22F52" w:rsidDel="00A22F52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>„Бюджет“ от  Приложение</w:t>
      </w:r>
      <w:r w:rsidR="00FF09C2" w:rsidRPr="008277DD">
        <w:t xml:space="preserve"> </w:t>
      </w:r>
      <w:r w:rsidR="00FF09C2" w:rsidRPr="008277DD">
        <w:rPr>
          <w:szCs w:val="24"/>
          <w:lang w:val="bg-BG"/>
        </w:rPr>
        <w:t xml:space="preserve">ІІ. </w:t>
      </w:r>
    </w:p>
    <w:p w14:paraId="496DAAAF" w14:textId="784FBA06" w:rsidR="00FF09C2" w:rsidRPr="008277DD" w:rsidRDefault="00885E19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2.3    </w:t>
      </w:r>
      <w:r w:rsidR="00FF09C2" w:rsidRPr="008277DD">
        <w:rPr>
          <w:szCs w:val="24"/>
          <w:lang w:val="bg-BG"/>
        </w:rPr>
        <w:t xml:space="preserve">Окончателната сума на предоставяната безвъзмездна финансова помощ се определя при спазване </w:t>
      </w:r>
      <w:r w:rsidR="00AA283B" w:rsidRPr="008277DD">
        <w:rPr>
          <w:szCs w:val="24"/>
          <w:lang w:val="bg-BG"/>
        </w:rPr>
        <w:t>на чл. 15 и чл.</w:t>
      </w:r>
      <w:r w:rsidR="00E112D4">
        <w:rPr>
          <w:szCs w:val="24"/>
          <w:lang w:val="bg-BG"/>
        </w:rPr>
        <w:t xml:space="preserve"> </w:t>
      </w:r>
      <w:r w:rsidR="00AA283B" w:rsidRPr="008277DD">
        <w:rPr>
          <w:szCs w:val="24"/>
          <w:lang w:val="bg-BG"/>
        </w:rPr>
        <w:t xml:space="preserve">16 от </w:t>
      </w:r>
      <w:r w:rsidR="00FF09C2" w:rsidRPr="008277DD">
        <w:rPr>
          <w:szCs w:val="24"/>
          <w:lang w:val="bg-BG"/>
        </w:rPr>
        <w:t>Приложение I към настоящия Договор.</w:t>
      </w:r>
    </w:p>
    <w:p w14:paraId="0F39E35A" w14:textId="77777777" w:rsidR="00FF09C2" w:rsidRPr="008277DD" w:rsidRDefault="00FF09C2" w:rsidP="00D813A7">
      <w:pPr>
        <w:ind w:left="567" w:hanging="567"/>
        <w:jc w:val="both"/>
        <w:rPr>
          <w:b/>
          <w:szCs w:val="24"/>
          <w:lang w:val="bg-BG"/>
        </w:rPr>
      </w:pPr>
      <w:r w:rsidRPr="008277DD">
        <w:rPr>
          <w:szCs w:val="24"/>
          <w:lang w:val="bg-BG"/>
        </w:rPr>
        <w:t xml:space="preserve"> </w:t>
      </w:r>
    </w:p>
    <w:p w14:paraId="3AD3BD20" w14:textId="77777777" w:rsidR="00FF09C2" w:rsidRPr="008277DD" w:rsidRDefault="00FF09C2" w:rsidP="00D813A7">
      <w:pPr>
        <w:jc w:val="both"/>
        <w:rPr>
          <w:b/>
          <w:szCs w:val="24"/>
          <w:lang w:val="bg-BG"/>
        </w:rPr>
      </w:pPr>
      <w:r w:rsidRPr="008277DD">
        <w:rPr>
          <w:b/>
          <w:szCs w:val="24"/>
          <w:lang w:val="bg-BG"/>
        </w:rPr>
        <w:t>Член</w:t>
      </w:r>
      <w:r w:rsidR="006A3F4D">
        <w:rPr>
          <w:b/>
          <w:szCs w:val="24"/>
          <w:lang w:val="bg-BG"/>
        </w:rPr>
        <w:t xml:space="preserve"> 3</w:t>
      </w:r>
      <w:r w:rsidRPr="008277DD">
        <w:rPr>
          <w:b/>
          <w:szCs w:val="24"/>
          <w:lang w:val="bg-BG"/>
        </w:rPr>
        <w:t xml:space="preserve">. </w:t>
      </w:r>
      <w:r w:rsidR="00CF19C6" w:rsidRPr="008277DD">
        <w:rPr>
          <w:b/>
          <w:szCs w:val="24"/>
          <w:lang w:val="bg-BG"/>
        </w:rPr>
        <w:t xml:space="preserve">Условия за изпълнение на проекта - </w:t>
      </w:r>
      <w:r w:rsidRPr="008277DD">
        <w:rPr>
          <w:b/>
          <w:szCs w:val="24"/>
          <w:lang w:val="bg-BG"/>
        </w:rPr>
        <w:t>Техническо и финансово отчитане и плащания</w:t>
      </w:r>
    </w:p>
    <w:p w14:paraId="680B4EC3" w14:textId="77777777" w:rsidR="00FF09C2" w:rsidRPr="008277DD" w:rsidRDefault="00FF09C2" w:rsidP="00D813A7">
      <w:pPr>
        <w:jc w:val="both"/>
        <w:rPr>
          <w:b/>
          <w:szCs w:val="24"/>
          <w:lang w:val="bg-BG"/>
        </w:rPr>
      </w:pPr>
    </w:p>
    <w:p w14:paraId="14D97C63" w14:textId="77777777" w:rsidR="00FF09C2" w:rsidRPr="008277DD" w:rsidRDefault="006A3F4D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 xml:space="preserve">.1. </w:t>
      </w:r>
      <w:r w:rsidR="00FF09C2" w:rsidRPr="008277DD">
        <w:rPr>
          <w:szCs w:val="24"/>
          <w:lang w:val="bg-BG"/>
        </w:rPr>
        <w:tab/>
        <w:t>Авансовите плащания се извършват при следните условия:</w:t>
      </w:r>
    </w:p>
    <w:p w14:paraId="7685AADE" w14:textId="0976C2B7" w:rsidR="00FF09C2" w:rsidRPr="008277DD" w:rsidRDefault="006A3F4D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 xml:space="preserve">.1.1. Авансово плащане в размер на не повече от </w:t>
      </w:r>
      <w:r w:rsidR="00320991" w:rsidRPr="0038411A">
        <w:rPr>
          <w:szCs w:val="24"/>
          <w:lang w:val="bg-BG"/>
        </w:rPr>
        <w:t>2</w:t>
      </w:r>
      <w:r w:rsidR="006176B2" w:rsidRPr="0038411A">
        <w:rPr>
          <w:szCs w:val="24"/>
          <w:lang w:val="bg-BG"/>
        </w:rPr>
        <w:t>0</w:t>
      </w:r>
      <w:r w:rsidR="00FF09C2" w:rsidRPr="0038411A">
        <w:rPr>
          <w:szCs w:val="24"/>
          <w:lang w:val="bg-BG"/>
        </w:rPr>
        <w:t>%</w:t>
      </w:r>
      <w:r w:rsidR="00FF09C2" w:rsidRPr="008277DD">
        <w:rPr>
          <w:szCs w:val="24"/>
          <w:lang w:val="bg-BG"/>
        </w:rPr>
        <w:t xml:space="preserve"> от сумата по чл. </w:t>
      </w:r>
      <w:r>
        <w:rPr>
          <w:szCs w:val="24"/>
          <w:lang w:val="bg-BG"/>
        </w:rPr>
        <w:t>2</w:t>
      </w:r>
      <w:r w:rsidR="00FD29F7" w:rsidRPr="008277DD">
        <w:rPr>
          <w:szCs w:val="24"/>
          <w:lang w:val="bg-BG"/>
        </w:rPr>
        <w:t xml:space="preserve">.2, </w:t>
      </w:r>
      <w:r w:rsidR="00FF09C2" w:rsidRPr="008277DD">
        <w:rPr>
          <w:szCs w:val="24"/>
          <w:lang w:val="bg-BG"/>
        </w:rPr>
        <w:t>в двуседмичен срок, считано от дата на представяне на:</w:t>
      </w:r>
    </w:p>
    <w:p w14:paraId="00F8FCBD" w14:textId="12552BAC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ab/>
        <w:t>а) искане за плащане,</w:t>
      </w:r>
      <w:r w:rsidR="00A250A3" w:rsidRPr="00A250A3">
        <w:rPr>
          <w:lang w:val="bg-BG"/>
        </w:rPr>
        <w:t xml:space="preserve"> подадено чрез ИСУН</w:t>
      </w:r>
      <w:r w:rsidR="00181D89">
        <w:rPr>
          <w:lang w:val="bg-BG"/>
        </w:rPr>
        <w:t>;</w:t>
      </w:r>
      <w:r w:rsidR="00A250A3" w:rsidRPr="00A250A3">
        <w:rPr>
          <w:lang w:val="bg-BG"/>
        </w:rPr>
        <w:t xml:space="preserve"> </w:t>
      </w:r>
    </w:p>
    <w:p w14:paraId="18E91C19" w14:textId="2E511466" w:rsidR="00DC2E47" w:rsidRDefault="00FF09C2" w:rsidP="00D813A7">
      <w:pPr>
        <w:ind w:left="567" w:hanging="567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ab/>
        <w:t>б) финансова идентификация</w:t>
      </w:r>
      <w:r w:rsidR="004049DF" w:rsidRPr="004049DF">
        <w:t xml:space="preserve"> </w:t>
      </w:r>
      <w:r w:rsidR="004049DF" w:rsidRPr="004049DF">
        <w:rPr>
          <w:szCs w:val="24"/>
          <w:lang w:val="bg-BG"/>
        </w:rPr>
        <w:t>по образец</w:t>
      </w:r>
      <w:r w:rsidR="00181D89">
        <w:rPr>
          <w:szCs w:val="24"/>
          <w:lang w:val="bg-BG"/>
        </w:rPr>
        <w:t xml:space="preserve"> на УО</w:t>
      </w:r>
      <w:r w:rsidR="00DC2E47">
        <w:rPr>
          <w:szCs w:val="24"/>
          <w:lang w:val="bg-BG"/>
        </w:rPr>
        <w:t>;</w:t>
      </w:r>
    </w:p>
    <w:p w14:paraId="6D560A25" w14:textId="37850034" w:rsidR="00DC2E47" w:rsidRDefault="00DC2E47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ab/>
      </w:r>
      <w:r w:rsidRPr="0083693D">
        <w:rPr>
          <w:szCs w:val="24"/>
          <w:lang w:val="bg-BG"/>
        </w:rPr>
        <w:t xml:space="preserve">в)обезпечение </w:t>
      </w:r>
      <w:r w:rsidR="0042608D">
        <w:rPr>
          <w:szCs w:val="24"/>
          <w:lang w:val="bg-BG"/>
        </w:rPr>
        <w:t>за</w:t>
      </w:r>
      <w:r w:rsidR="0042608D" w:rsidRPr="0083693D">
        <w:rPr>
          <w:szCs w:val="24"/>
          <w:lang w:val="bg-BG"/>
        </w:rPr>
        <w:t xml:space="preserve"> </w:t>
      </w:r>
      <w:r w:rsidRPr="0083693D">
        <w:rPr>
          <w:szCs w:val="24"/>
          <w:lang w:val="bg-BG"/>
        </w:rPr>
        <w:t>авансово плащане</w:t>
      </w:r>
      <w:r w:rsidR="0042608D">
        <w:rPr>
          <w:szCs w:val="24"/>
          <w:lang w:val="bg-BG"/>
        </w:rPr>
        <w:t xml:space="preserve"> - </w:t>
      </w:r>
      <w:r w:rsidRPr="0083693D">
        <w:rPr>
          <w:szCs w:val="24"/>
          <w:lang w:val="bg-BG"/>
        </w:rPr>
        <w:t>в пълен размер съгласно чл.</w:t>
      </w:r>
      <w:r w:rsidR="002E254D">
        <w:rPr>
          <w:szCs w:val="24"/>
          <w:lang w:val="bg-BG"/>
        </w:rPr>
        <w:t xml:space="preserve"> </w:t>
      </w:r>
      <w:r w:rsidRPr="0083693D">
        <w:rPr>
          <w:szCs w:val="24"/>
          <w:lang w:val="bg-BG"/>
        </w:rPr>
        <w:t xml:space="preserve">8 от Наредба Н-5 от 29.12.2022 г. за определяне на правилата за </w:t>
      </w:r>
      <w:r w:rsidR="00A0055B">
        <w:rPr>
          <w:szCs w:val="24"/>
          <w:lang w:val="bg-BG"/>
        </w:rPr>
        <w:t xml:space="preserve">извършване на </w:t>
      </w:r>
      <w:r w:rsidRPr="0083693D">
        <w:rPr>
          <w:szCs w:val="24"/>
          <w:lang w:val="bg-BG"/>
        </w:rPr>
        <w:t>плащания, за верификация и счетоводно отчитане  на разходите, за възстановяване и отписване на неправомерни разходи и за осчетоводяване, както и сроковете и правилата за приключване на счетоводната година по програмите</w:t>
      </w:r>
      <w:r w:rsidR="00A0055B">
        <w:rPr>
          <w:szCs w:val="24"/>
          <w:lang w:val="bg-BG"/>
        </w:rPr>
        <w:t>, издадена</w:t>
      </w:r>
      <w:r w:rsidRPr="0083693D">
        <w:rPr>
          <w:szCs w:val="24"/>
          <w:lang w:val="bg-BG"/>
        </w:rPr>
        <w:t xml:space="preserve"> </w:t>
      </w:r>
      <w:r w:rsidR="00A0055B">
        <w:rPr>
          <w:szCs w:val="24"/>
          <w:lang w:val="bg-BG"/>
        </w:rPr>
        <w:t>от</w:t>
      </w:r>
      <w:r w:rsidR="00A0055B" w:rsidRPr="0083693D">
        <w:rPr>
          <w:szCs w:val="24"/>
          <w:lang w:val="bg-BG"/>
        </w:rPr>
        <w:t xml:space="preserve"> </w:t>
      </w:r>
      <w:r w:rsidRPr="0083693D">
        <w:rPr>
          <w:szCs w:val="24"/>
          <w:lang w:val="bg-BG"/>
        </w:rPr>
        <w:t>министъра на финансите с гаранция от банкова или друга финансова институция по реда н</w:t>
      </w:r>
      <w:r w:rsidR="00231E85">
        <w:rPr>
          <w:szCs w:val="24"/>
          <w:lang w:val="bg-BG"/>
        </w:rPr>
        <w:t>а</w:t>
      </w:r>
      <w:r w:rsidRPr="0083693D">
        <w:rPr>
          <w:szCs w:val="24"/>
          <w:lang w:val="bg-BG"/>
        </w:rPr>
        <w:t xml:space="preserve"> същия член и последващи.</w:t>
      </w:r>
    </w:p>
    <w:p w14:paraId="052F60F9" w14:textId="651415AB" w:rsidR="00FA2DBA" w:rsidRPr="00FA2DBA" w:rsidRDefault="0083693D" w:rsidP="00FA2DBA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ab/>
        <w:t xml:space="preserve">Обезпечението на авансовото плащане в пълен размер е под формата на гаранция, </w:t>
      </w:r>
      <w:r w:rsidRPr="0083693D">
        <w:rPr>
          <w:szCs w:val="24"/>
          <w:lang w:val="bg-BG"/>
        </w:rPr>
        <w:t>издадена от банка (по образец</w:t>
      </w:r>
      <w:r w:rsidR="00262053" w:rsidRPr="00262053">
        <w:t xml:space="preserve"> </w:t>
      </w:r>
      <w:r w:rsidR="00262053" w:rsidRPr="00262053">
        <w:rPr>
          <w:szCs w:val="24"/>
          <w:lang w:val="bg-BG"/>
        </w:rPr>
        <w:t>на съответната банка</w:t>
      </w:r>
      <w:r w:rsidRPr="0083693D">
        <w:rPr>
          <w:szCs w:val="24"/>
          <w:lang w:val="bg-BG"/>
        </w:rPr>
        <w:t xml:space="preserve">) или </w:t>
      </w:r>
      <w:r w:rsidR="00A0055B">
        <w:rPr>
          <w:szCs w:val="24"/>
          <w:lang w:val="bg-BG"/>
        </w:rPr>
        <w:t xml:space="preserve">друга </w:t>
      </w:r>
      <w:r w:rsidRPr="0083693D">
        <w:rPr>
          <w:szCs w:val="24"/>
          <w:lang w:val="bg-BG"/>
        </w:rPr>
        <w:t>финансова институция, регистрирани в Република България, за стойността на аванса, като Управляващият орган си запазва правото да изиска и допълнителни документи във връзка с обезпечаване на авансовото плащане</w:t>
      </w:r>
      <w:r>
        <w:rPr>
          <w:szCs w:val="24"/>
          <w:lang w:val="bg-BG"/>
        </w:rPr>
        <w:t>.</w:t>
      </w:r>
      <w:r w:rsidR="00D66025">
        <w:rPr>
          <w:szCs w:val="24"/>
          <w:lang w:val="bg-BG"/>
        </w:rPr>
        <w:t xml:space="preserve"> За обезпечение на авансово плащане в пълен размер </w:t>
      </w:r>
      <w:r w:rsidR="003E1535">
        <w:rPr>
          <w:szCs w:val="24"/>
          <w:lang w:val="bg-BG"/>
        </w:rPr>
        <w:t xml:space="preserve">вместо гаранция от банка </w:t>
      </w:r>
      <w:r w:rsidR="000E2562">
        <w:rPr>
          <w:szCs w:val="24"/>
          <w:lang w:val="bg-BG"/>
        </w:rPr>
        <w:t xml:space="preserve">или финансова институция </w:t>
      </w:r>
      <w:r w:rsidR="003E1535">
        <w:rPr>
          <w:szCs w:val="24"/>
          <w:lang w:val="bg-BG"/>
        </w:rPr>
        <w:t xml:space="preserve">бенефициентът </w:t>
      </w:r>
      <w:r w:rsidR="00FA2DBA">
        <w:rPr>
          <w:szCs w:val="24"/>
          <w:lang w:val="bg-BG"/>
        </w:rPr>
        <w:t xml:space="preserve">може да </w:t>
      </w:r>
      <w:r w:rsidR="003E1535">
        <w:rPr>
          <w:szCs w:val="24"/>
          <w:lang w:val="bg-BG"/>
        </w:rPr>
        <w:t>представ</w:t>
      </w:r>
      <w:r w:rsidR="00FA2DBA">
        <w:rPr>
          <w:szCs w:val="24"/>
          <w:lang w:val="bg-BG"/>
        </w:rPr>
        <w:t>и</w:t>
      </w:r>
      <w:r w:rsidR="003E1535">
        <w:rPr>
          <w:szCs w:val="24"/>
          <w:lang w:val="bg-BG"/>
        </w:rPr>
        <w:t xml:space="preserve"> на </w:t>
      </w:r>
      <w:r w:rsidR="00D66025">
        <w:rPr>
          <w:szCs w:val="24"/>
          <w:lang w:val="bg-BG"/>
        </w:rPr>
        <w:t xml:space="preserve">Управляващият орган на ПО </w:t>
      </w:r>
      <w:r w:rsidR="003E1535">
        <w:rPr>
          <w:szCs w:val="24"/>
          <w:lang w:val="bg-BG"/>
        </w:rPr>
        <w:t xml:space="preserve">застраховка „Гаранция за авансово плащане“ съгласно чл. 2.4 от Общите </w:t>
      </w:r>
      <w:r w:rsidR="00873803">
        <w:rPr>
          <w:szCs w:val="24"/>
          <w:lang w:val="bg-BG"/>
        </w:rPr>
        <w:t xml:space="preserve">условия </w:t>
      </w:r>
      <w:r w:rsidR="003E1535">
        <w:rPr>
          <w:szCs w:val="24"/>
          <w:lang w:val="bg-BG"/>
        </w:rPr>
        <w:t>за предоставяне на безвъзмездна финансова помощ по Приоритети 1, 2 и 3 на Програма „Образование“ 2021-2027 г.</w:t>
      </w:r>
      <w:r w:rsidR="00FA2DBA" w:rsidRPr="00FA2DBA">
        <w:t xml:space="preserve"> </w:t>
      </w:r>
      <w:r w:rsidR="00FA2DBA" w:rsidRPr="00FA2DBA">
        <w:rPr>
          <w:szCs w:val="24"/>
          <w:lang w:val="bg-BG"/>
        </w:rPr>
        <w:t>Бенефициентът представя един от двата горепосочени документа за обезпечаване на авансово плащане по своя преценка.</w:t>
      </w:r>
    </w:p>
    <w:p w14:paraId="36D5E953" w14:textId="6C26F1D7" w:rsidR="0083693D" w:rsidRDefault="0083693D" w:rsidP="009B4956">
      <w:pPr>
        <w:jc w:val="both"/>
        <w:rPr>
          <w:szCs w:val="24"/>
          <w:lang w:val="bg-BG"/>
        </w:rPr>
      </w:pPr>
    </w:p>
    <w:p w14:paraId="1E811AA4" w14:textId="37F37623" w:rsidR="0083693D" w:rsidRPr="0083693D" w:rsidRDefault="0083693D" w:rsidP="0083693D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ab/>
      </w:r>
      <w:r w:rsidRPr="0083693D">
        <w:rPr>
          <w:szCs w:val="24"/>
          <w:lang w:val="bg-BG"/>
        </w:rPr>
        <w:t xml:space="preserve">Обезпечение за авансово плащане не се изисква от бенефициенти – разпоредители с бюджет по чл. 11, ал. 3 и </w:t>
      </w:r>
      <w:r w:rsidR="00FF145F">
        <w:rPr>
          <w:szCs w:val="24"/>
          <w:lang w:val="bg-BG"/>
        </w:rPr>
        <w:t xml:space="preserve">ал. </w:t>
      </w:r>
      <w:r w:rsidRPr="0083693D">
        <w:rPr>
          <w:szCs w:val="24"/>
          <w:lang w:val="bg-BG"/>
        </w:rPr>
        <w:t>9 от Закона за публичните финанси, от разпоредители с бюджет от по-ниска степен, от юридическите лица по чл. 13, ал. 4 от същия закон, с изключение на случаите по чл. 7, ал. 1, т. 3 на Наредба № Н-</w:t>
      </w:r>
      <w:r>
        <w:rPr>
          <w:szCs w:val="24"/>
          <w:lang w:val="bg-BG"/>
        </w:rPr>
        <w:t>5</w:t>
      </w:r>
      <w:r w:rsidRPr="0083693D">
        <w:rPr>
          <w:szCs w:val="24"/>
          <w:lang w:val="bg-BG"/>
        </w:rPr>
        <w:t xml:space="preserve"> от 29.12.2022 г. за </w:t>
      </w:r>
      <w:bookmarkStart w:id="0" w:name="_Hlk142907138"/>
      <w:r w:rsidRPr="0083693D">
        <w:rPr>
          <w:szCs w:val="24"/>
          <w:lang w:val="bg-BG"/>
        </w:rPr>
        <w:t xml:space="preserve">определяне на правилата за </w:t>
      </w:r>
      <w:r w:rsidR="00FF145F">
        <w:rPr>
          <w:szCs w:val="24"/>
          <w:lang w:val="bg-BG"/>
        </w:rPr>
        <w:t xml:space="preserve">извършване на </w:t>
      </w:r>
      <w:r w:rsidRPr="0083693D">
        <w:rPr>
          <w:szCs w:val="24"/>
          <w:lang w:val="bg-BG"/>
        </w:rPr>
        <w:t xml:space="preserve">плащания, за верификация и </w:t>
      </w:r>
      <w:r>
        <w:rPr>
          <w:szCs w:val="24"/>
          <w:lang w:val="bg-BG"/>
        </w:rPr>
        <w:t>счетоводно отчитане</w:t>
      </w:r>
      <w:r w:rsidRPr="0083693D">
        <w:rPr>
          <w:szCs w:val="24"/>
          <w:lang w:val="bg-BG"/>
        </w:rPr>
        <w:t xml:space="preserve"> на разходите, за възстановяване и отписване на неправомерни разходи и за осчетоводяване, както и сроковете и правилата за приключване на счетоводната година по програми</w:t>
      </w:r>
      <w:bookmarkEnd w:id="0"/>
      <w:r w:rsidRPr="0083693D">
        <w:rPr>
          <w:szCs w:val="24"/>
          <w:lang w:val="bg-BG"/>
        </w:rPr>
        <w:t xml:space="preserve">. </w:t>
      </w:r>
    </w:p>
    <w:p w14:paraId="5FCE0C74" w14:textId="584AF7CD" w:rsidR="0083693D" w:rsidRDefault="0083693D" w:rsidP="0083693D">
      <w:pPr>
        <w:ind w:left="567"/>
        <w:jc w:val="both"/>
        <w:rPr>
          <w:szCs w:val="24"/>
          <w:lang w:val="bg-BG"/>
        </w:rPr>
      </w:pPr>
      <w:r w:rsidRPr="0083693D">
        <w:rPr>
          <w:szCs w:val="24"/>
          <w:lang w:val="bg-BG"/>
        </w:rPr>
        <w:t>Бенефициентите, не попадащи в изключенията на чл. 8, ал. 2 от Наредба № Н-</w:t>
      </w:r>
      <w:r>
        <w:rPr>
          <w:szCs w:val="24"/>
          <w:lang w:val="bg-BG"/>
        </w:rPr>
        <w:t>5</w:t>
      </w:r>
      <w:r w:rsidRPr="0083693D">
        <w:rPr>
          <w:szCs w:val="24"/>
          <w:lang w:val="bg-BG"/>
        </w:rPr>
        <w:t xml:space="preserve"> от 2</w:t>
      </w:r>
      <w:r>
        <w:rPr>
          <w:szCs w:val="24"/>
          <w:lang w:val="bg-BG"/>
        </w:rPr>
        <w:t>9.12.</w:t>
      </w:r>
      <w:r w:rsidRPr="0083693D">
        <w:rPr>
          <w:szCs w:val="24"/>
          <w:lang w:val="bg-BG"/>
        </w:rPr>
        <w:t>20</w:t>
      </w:r>
      <w:r>
        <w:rPr>
          <w:szCs w:val="24"/>
          <w:lang w:val="bg-BG"/>
        </w:rPr>
        <w:t>22</w:t>
      </w:r>
      <w:r w:rsidR="00626CA6">
        <w:rPr>
          <w:szCs w:val="24"/>
          <w:lang w:val="bg-BG"/>
        </w:rPr>
        <w:t xml:space="preserve"> </w:t>
      </w:r>
      <w:r w:rsidRPr="0083693D">
        <w:rPr>
          <w:szCs w:val="24"/>
          <w:lang w:val="bg-BG"/>
        </w:rPr>
        <w:t>г., представят обезпечение в размер на 100% от аванса.</w:t>
      </w:r>
    </w:p>
    <w:p w14:paraId="6B049C53" w14:textId="628D2C3D" w:rsidR="00FF09C2" w:rsidRPr="008277DD" w:rsidRDefault="0083693D" w:rsidP="0083693D">
      <w:pPr>
        <w:ind w:left="567"/>
        <w:jc w:val="both"/>
        <w:rPr>
          <w:szCs w:val="24"/>
          <w:lang w:val="bg-BG"/>
        </w:rPr>
      </w:pPr>
      <w:r w:rsidRPr="009618D4">
        <w:rPr>
          <w:szCs w:val="24"/>
          <w:lang w:val="bg-BG"/>
        </w:rPr>
        <w:lastRenderedPageBreak/>
        <w:t>Срокът на валидност на обезпечението за авансово плащане</w:t>
      </w:r>
      <w:r w:rsidRPr="009618D4">
        <w:t xml:space="preserve"> </w:t>
      </w:r>
      <w:r w:rsidRPr="009618D4">
        <w:rPr>
          <w:szCs w:val="24"/>
          <w:lang w:val="bg-BG"/>
        </w:rPr>
        <w:t xml:space="preserve">не може да бъде по- кратък от </w:t>
      </w:r>
      <w:r w:rsidR="001259C3" w:rsidRPr="001259C3">
        <w:rPr>
          <w:szCs w:val="24"/>
          <w:lang w:val="bg-BG"/>
        </w:rPr>
        <w:t>140 календарни дни след изтичане на крайния срок за изпълнение на проекта.</w:t>
      </w:r>
      <w:r w:rsidR="00823E72">
        <w:rPr>
          <w:szCs w:val="24"/>
          <w:lang w:val="en-US"/>
        </w:rPr>
        <w:t xml:space="preserve"> </w:t>
      </w:r>
      <w:r w:rsidR="001259C3" w:rsidRPr="001259C3">
        <w:rPr>
          <w:szCs w:val="24"/>
          <w:lang w:val="bg-BG"/>
        </w:rPr>
        <w:t xml:space="preserve">УО ще освободи предоставеното обезпечение за авансово плащане след </w:t>
      </w:r>
      <w:r w:rsidRPr="009618D4">
        <w:rPr>
          <w:szCs w:val="24"/>
          <w:lang w:val="bg-BG"/>
        </w:rPr>
        <w:t>извършване на финалното плащане по проекта</w:t>
      </w:r>
      <w:r w:rsidR="001259C3" w:rsidRPr="001259C3">
        <w:rPr>
          <w:szCs w:val="24"/>
          <w:lang w:val="bg-BG"/>
        </w:rPr>
        <w:t>/възстановяване на дължимата сума и приключване на договора в ИСУН</w:t>
      </w:r>
      <w:r w:rsidRPr="009618D4">
        <w:rPr>
          <w:szCs w:val="24"/>
          <w:lang w:val="bg-BG"/>
        </w:rPr>
        <w:t xml:space="preserve">, или </w:t>
      </w:r>
      <w:r w:rsidR="001259C3">
        <w:rPr>
          <w:szCs w:val="24"/>
          <w:lang w:val="bg-BG"/>
        </w:rPr>
        <w:t>след</w:t>
      </w:r>
      <w:r w:rsidR="001259C3" w:rsidRPr="009618D4">
        <w:rPr>
          <w:szCs w:val="24"/>
          <w:lang w:val="bg-BG"/>
        </w:rPr>
        <w:t xml:space="preserve"> </w:t>
      </w:r>
      <w:r w:rsidRPr="009618D4">
        <w:rPr>
          <w:szCs w:val="24"/>
          <w:lang w:val="bg-BG"/>
        </w:rPr>
        <w:t>пълно покриване на аванса с допустими разходи, платени от бенефициента съгласно чл.91 параграф 5 от Регламент (ЕС) 2021/1060 на Европейския парламент и на Съвета от 24 юни 2021 година за установяване на общоприложимите разпоредби за Европейския фонд за регионално развитие, Европейския социален фонд плюс, Кохезионния фонд, Фонда за справедлив преход и Европейския фонд за морско дело, рибарство и аквакултури, както и на финансовите правила за тях и за фонд „Убежище, миграция и интеграция“, фонд „Вътрешна сигурност“ и Инструмента за финансова подкрепа за управлението на границите и визовата политика.</w:t>
      </w:r>
    </w:p>
    <w:p w14:paraId="60784A18" w14:textId="39537D92" w:rsidR="00FF09C2" w:rsidRPr="008277DD" w:rsidRDefault="00FF09C2" w:rsidP="006176B2">
      <w:pPr>
        <w:ind w:left="567" w:hanging="567"/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ab/>
      </w:r>
    </w:p>
    <w:p w14:paraId="01BF6725" w14:textId="656BB034" w:rsidR="00FF09C2" w:rsidRPr="00F739F8" w:rsidRDefault="006A3F4D" w:rsidP="00D813A7">
      <w:pPr>
        <w:ind w:left="567" w:hanging="567"/>
        <w:jc w:val="both"/>
        <w:rPr>
          <w:szCs w:val="24"/>
          <w:lang w:val="en-US"/>
        </w:rPr>
      </w:pPr>
      <w:r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>.1.</w:t>
      </w:r>
      <w:r w:rsidR="006176B2">
        <w:rPr>
          <w:szCs w:val="24"/>
          <w:lang w:val="bg-BG"/>
        </w:rPr>
        <w:t>2</w:t>
      </w:r>
      <w:r w:rsidR="00FF09C2" w:rsidRPr="008277DD">
        <w:rPr>
          <w:szCs w:val="24"/>
          <w:lang w:val="bg-BG"/>
        </w:rPr>
        <w:t>.Управляващият орган извършва авансовото плащане в сро</w:t>
      </w:r>
      <w:r w:rsidR="00F277B1">
        <w:rPr>
          <w:szCs w:val="24"/>
          <w:lang w:val="bg-BG"/>
        </w:rPr>
        <w:t>к</w:t>
      </w:r>
      <w:r w:rsidR="0082275E">
        <w:rPr>
          <w:szCs w:val="24"/>
          <w:lang w:val="bg-BG"/>
        </w:rPr>
        <w:t>а</w:t>
      </w:r>
      <w:r w:rsidR="00FF09C2" w:rsidRPr="008277DD">
        <w:rPr>
          <w:szCs w:val="24"/>
          <w:lang w:val="bg-BG"/>
        </w:rPr>
        <w:t xml:space="preserve"> по чл. </w:t>
      </w:r>
      <w:r w:rsidR="00D7430C"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 xml:space="preserve">.1.1. при наличието на разполагаем лимит. Управляващият орган превежда одобрената сума на авансовото плащане </w:t>
      </w:r>
      <w:r w:rsidR="001259C3" w:rsidRPr="001259C3">
        <w:rPr>
          <w:szCs w:val="24"/>
          <w:lang w:val="bg-BG"/>
        </w:rPr>
        <w:t xml:space="preserve">по банковата сметка на бенефициента. </w:t>
      </w:r>
    </w:p>
    <w:p w14:paraId="3930FC41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274A0EC6" w14:textId="09426FA9" w:rsidR="00FF09C2" w:rsidRPr="009618D4" w:rsidRDefault="00666643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 xml:space="preserve">.2. </w:t>
      </w:r>
      <w:r w:rsidR="00FF09C2" w:rsidRPr="008277DD">
        <w:rPr>
          <w:szCs w:val="24"/>
          <w:lang w:val="bg-BG"/>
        </w:rPr>
        <w:tab/>
      </w:r>
      <w:r w:rsidR="00FF09C2" w:rsidRPr="009618D4">
        <w:rPr>
          <w:szCs w:val="24"/>
          <w:lang w:val="bg-BG"/>
        </w:rPr>
        <w:t xml:space="preserve">Искания за междинни/окончателно плащания се представят на Управляващия орган регулярно </w:t>
      </w:r>
      <w:r w:rsidR="00250EE9" w:rsidRPr="009618D4">
        <w:rPr>
          <w:szCs w:val="24"/>
          <w:lang w:val="bg-BG"/>
        </w:rPr>
        <w:t xml:space="preserve">на </w:t>
      </w:r>
      <w:r w:rsidR="005D6BA9" w:rsidRPr="009618D4">
        <w:rPr>
          <w:szCs w:val="24"/>
          <w:lang w:val="bg-BG"/>
        </w:rPr>
        <w:t xml:space="preserve">интервали </w:t>
      </w:r>
      <w:r w:rsidR="00FF09C2" w:rsidRPr="009618D4">
        <w:rPr>
          <w:szCs w:val="24"/>
          <w:lang w:val="bg-BG"/>
        </w:rPr>
        <w:t xml:space="preserve">не по-дълги от </w:t>
      </w:r>
      <w:r w:rsidR="00AC23C2" w:rsidRPr="009618D4">
        <w:rPr>
          <w:szCs w:val="24"/>
          <w:lang w:val="bg-BG"/>
        </w:rPr>
        <w:t>шест</w:t>
      </w:r>
      <w:r w:rsidR="00250EE9" w:rsidRPr="009618D4">
        <w:rPr>
          <w:szCs w:val="24"/>
          <w:lang w:val="bg-BG"/>
        </w:rPr>
        <w:t xml:space="preserve"> </w:t>
      </w:r>
      <w:r w:rsidR="00FF09C2" w:rsidRPr="009618D4">
        <w:rPr>
          <w:szCs w:val="24"/>
          <w:lang w:val="bg-BG"/>
        </w:rPr>
        <w:t xml:space="preserve">месеца </w:t>
      </w:r>
      <w:r w:rsidR="00C73CA6" w:rsidRPr="009618D4">
        <w:rPr>
          <w:szCs w:val="24"/>
          <w:lang w:val="bg-BG"/>
        </w:rPr>
        <w:t>чрез ИСУН, като</w:t>
      </w:r>
      <w:r w:rsidR="00FF09C2" w:rsidRPr="009618D4">
        <w:rPr>
          <w:szCs w:val="24"/>
          <w:lang w:val="bg-BG"/>
        </w:rPr>
        <w:t xml:space="preserve"> се представя</w:t>
      </w:r>
      <w:r w:rsidR="00C73CA6" w:rsidRPr="009618D4">
        <w:rPr>
          <w:szCs w:val="24"/>
          <w:lang w:val="bg-BG"/>
        </w:rPr>
        <w:t xml:space="preserve"> пакет отчетни документи, включващ Технически отчет, Финансов отчет, Искане за плащане и таблица Микроданни-участници ЕСФ. Пакетите отчетни документи с искания за </w:t>
      </w:r>
      <w:r w:rsidR="00FF09C2" w:rsidRPr="009618D4">
        <w:rPr>
          <w:szCs w:val="24"/>
          <w:lang w:val="bg-BG"/>
        </w:rPr>
        <w:t>междинни и окончателн</w:t>
      </w:r>
      <w:r w:rsidR="00C73CA6" w:rsidRPr="009618D4">
        <w:rPr>
          <w:szCs w:val="24"/>
          <w:lang w:val="bg-BG"/>
        </w:rPr>
        <w:t>о плащания се представят</w:t>
      </w:r>
      <w:r w:rsidR="00FF09C2" w:rsidRPr="009618D4">
        <w:rPr>
          <w:szCs w:val="24"/>
          <w:lang w:val="bg-BG"/>
        </w:rPr>
        <w:t xml:space="preserve"> в съответствие с </w:t>
      </w:r>
      <w:r w:rsidR="00E7455D" w:rsidRPr="009618D4">
        <w:rPr>
          <w:szCs w:val="24"/>
          <w:lang w:val="bg-BG"/>
        </w:rPr>
        <w:t xml:space="preserve">чл. 13 </w:t>
      </w:r>
      <w:r w:rsidR="00FF09C2" w:rsidRPr="009618D4">
        <w:rPr>
          <w:szCs w:val="24"/>
          <w:lang w:val="bg-BG"/>
        </w:rPr>
        <w:t xml:space="preserve">във връзка с </w:t>
      </w:r>
      <w:r w:rsidR="00D72087" w:rsidRPr="009618D4">
        <w:rPr>
          <w:szCs w:val="24"/>
          <w:lang w:val="bg-BG"/>
        </w:rPr>
        <w:t xml:space="preserve">чл. 2 </w:t>
      </w:r>
      <w:r w:rsidR="00FF09C2" w:rsidRPr="009618D4">
        <w:rPr>
          <w:szCs w:val="24"/>
          <w:lang w:val="bg-BG"/>
        </w:rPr>
        <w:t>от Приложение I. При неизпълнение на това задължение Управляващият орган има право да приложи разпоредбите на</w:t>
      </w:r>
      <w:r w:rsidR="008B0E87" w:rsidRPr="009618D4">
        <w:rPr>
          <w:szCs w:val="24"/>
          <w:lang w:val="bg-BG"/>
        </w:rPr>
        <w:t xml:space="preserve"> чл. 11.</w:t>
      </w:r>
      <w:r w:rsidR="00FF145F" w:rsidRPr="009618D4">
        <w:rPr>
          <w:szCs w:val="24"/>
          <w:lang w:val="bg-BG"/>
        </w:rPr>
        <w:t xml:space="preserve">2 </w:t>
      </w:r>
      <w:r w:rsidR="008B0E87" w:rsidRPr="009618D4">
        <w:rPr>
          <w:szCs w:val="24"/>
          <w:lang w:val="bg-BG"/>
        </w:rPr>
        <w:t>от Приложение І</w:t>
      </w:r>
      <w:r w:rsidR="00FF09C2" w:rsidRPr="009618D4">
        <w:rPr>
          <w:bCs/>
          <w:szCs w:val="24"/>
          <w:lang w:val="bg-BG"/>
        </w:rPr>
        <w:t>.</w:t>
      </w:r>
    </w:p>
    <w:p w14:paraId="5F258E81" w14:textId="77777777" w:rsidR="00FF09C2" w:rsidRPr="009618D4" w:rsidRDefault="00FF09C2" w:rsidP="00D813A7">
      <w:pPr>
        <w:jc w:val="both"/>
        <w:rPr>
          <w:szCs w:val="24"/>
          <w:lang w:val="bg-BG"/>
        </w:rPr>
      </w:pPr>
    </w:p>
    <w:p w14:paraId="3ED8DD21" w14:textId="2C85B89B" w:rsidR="00FF09C2" w:rsidRPr="009618D4" w:rsidRDefault="00666643" w:rsidP="00051ACE">
      <w:pPr>
        <w:ind w:left="567" w:hanging="567"/>
        <w:jc w:val="both"/>
        <w:rPr>
          <w:szCs w:val="24"/>
          <w:lang w:val="bg-BG"/>
        </w:rPr>
      </w:pPr>
      <w:r w:rsidRPr="009618D4">
        <w:rPr>
          <w:szCs w:val="24"/>
          <w:lang w:val="bg-BG"/>
        </w:rPr>
        <w:t>3</w:t>
      </w:r>
      <w:r w:rsidR="00FF09C2" w:rsidRPr="009618D4">
        <w:rPr>
          <w:szCs w:val="24"/>
          <w:lang w:val="bg-BG"/>
        </w:rPr>
        <w:t xml:space="preserve">.3. </w:t>
      </w:r>
      <w:r w:rsidR="00FF09C2" w:rsidRPr="009618D4">
        <w:rPr>
          <w:szCs w:val="24"/>
          <w:lang w:val="bg-BG"/>
        </w:rPr>
        <w:tab/>
        <w:t xml:space="preserve">Междинни и окончателни плащания се </w:t>
      </w:r>
      <w:r w:rsidR="00801011" w:rsidRPr="009618D4">
        <w:rPr>
          <w:szCs w:val="24"/>
          <w:lang w:val="bg-BG"/>
        </w:rPr>
        <w:t>извършват въз основа на искане на бенефициента и при наличие на физически и финансов напредък на проекта</w:t>
      </w:r>
      <w:r w:rsidR="0030253F" w:rsidRPr="009618D4">
        <w:rPr>
          <w:szCs w:val="24"/>
          <w:lang w:val="bg-BG"/>
        </w:rPr>
        <w:t xml:space="preserve">, при условията на чл. 60-64 </w:t>
      </w:r>
      <w:r w:rsidR="00AD778F" w:rsidRPr="009618D4">
        <w:rPr>
          <w:szCs w:val="24"/>
          <w:lang w:val="bg-BG"/>
        </w:rPr>
        <w:t xml:space="preserve">от </w:t>
      </w:r>
      <w:r w:rsidR="0030253F" w:rsidRPr="009618D4">
        <w:rPr>
          <w:szCs w:val="24"/>
          <w:lang w:val="bg-BG"/>
        </w:rPr>
        <w:t>ЗУСЕ</w:t>
      </w:r>
      <w:r w:rsidR="00E76A1C" w:rsidRPr="009618D4">
        <w:rPr>
          <w:szCs w:val="24"/>
          <w:lang w:val="bg-BG"/>
        </w:rPr>
        <w:t>ФСУ</w:t>
      </w:r>
      <w:r w:rsidR="00051ACE" w:rsidRPr="009618D4">
        <w:rPr>
          <w:szCs w:val="24"/>
          <w:lang w:val="bg-BG"/>
        </w:rPr>
        <w:t xml:space="preserve"> и Наредба </w:t>
      </w:r>
      <w:r w:rsidR="00AD778F" w:rsidRPr="009618D4">
        <w:rPr>
          <w:szCs w:val="24"/>
          <w:lang w:val="bg-BG"/>
        </w:rPr>
        <w:t xml:space="preserve">№ </w:t>
      </w:r>
      <w:r w:rsidR="00051ACE" w:rsidRPr="009618D4">
        <w:rPr>
          <w:szCs w:val="24"/>
          <w:lang w:val="bg-BG"/>
        </w:rPr>
        <w:t>Н-</w:t>
      </w:r>
      <w:r w:rsidR="00DC2E47" w:rsidRPr="009618D4">
        <w:rPr>
          <w:szCs w:val="24"/>
          <w:lang w:val="bg-BG"/>
        </w:rPr>
        <w:t xml:space="preserve">5 </w:t>
      </w:r>
      <w:r w:rsidR="00051ACE" w:rsidRPr="009618D4">
        <w:rPr>
          <w:szCs w:val="24"/>
          <w:lang w:val="bg-BG"/>
        </w:rPr>
        <w:t xml:space="preserve">от </w:t>
      </w:r>
      <w:r w:rsidR="00DC2E47" w:rsidRPr="009618D4">
        <w:rPr>
          <w:szCs w:val="24"/>
          <w:lang w:val="bg-BG"/>
        </w:rPr>
        <w:t>29</w:t>
      </w:r>
      <w:r w:rsidR="00051ACE" w:rsidRPr="009618D4">
        <w:rPr>
          <w:szCs w:val="24"/>
          <w:lang w:val="bg-BG"/>
        </w:rPr>
        <w:t>.</w:t>
      </w:r>
      <w:r w:rsidR="00DC2E47" w:rsidRPr="009618D4">
        <w:rPr>
          <w:szCs w:val="24"/>
          <w:lang w:val="bg-BG"/>
        </w:rPr>
        <w:t>12</w:t>
      </w:r>
      <w:r w:rsidR="00051ACE" w:rsidRPr="009618D4">
        <w:rPr>
          <w:szCs w:val="24"/>
          <w:lang w:val="bg-BG"/>
        </w:rPr>
        <w:t>.</w:t>
      </w:r>
      <w:r w:rsidR="00DC2E47" w:rsidRPr="009618D4">
        <w:rPr>
          <w:szCs w:val="24"/>
          <w:lang w:val="bg-BG"/>
        </w:rPr>
        <w:t xml:space="preserve">2022 </w:t>
      </w:r>
      <w:r w:rsidR="00051ACE" w:rsidRPr="009618D4">
        <w:rPr>
          <w:szCs w:val="24"/>
          <w:lang w:val="bg-BG"/>
        </w:rPr>
        <w:t xml:space="preserve">г. </w:t>
      </w:r>
      <w:r w:rsidR="0082275E" w:rsidRPr="009618D4">
        <w:rPr>
          <w:szCs w:val="24"/>
          <w:lang w:val="bg-BG"/>
        </w:rPr>
        <w:t xml:space="preserve">за определяне на правилата за </w:t>
      </w:r>
      <w:r w:rsidR="00FF145F" w:rsidRPr="009618D4">
        <w:rPr>
          <w:szCs w:val="24"/>
          <w:lang w:val="bg-BG"/>
        </w:rPr>
        <w:t xml:space="preserve">извършване на </w:t>
      </w:r>
      <w:r w:rsidR="0082275E" w:rsidRPr="009618D4">
        <w:rPr>
          <w:szCs w:val="24"/>
          <w:lang w:val="bg-BG"/>
        </w:rPr>
        <w:t>плащания към бенефициентите, за верификация и сертификация на разходите, за възстановяване и отписване на неправомерни разходи и за осчетоводяване, както и сроковете и правилата за приключване на счетоводната година по програми</w:t>
      </w:r>
      <w:r w:rsidR="00074E92" w:rsidRPr="009618D4">
        <w:rPr>
          <w:szCs w:val="24"/>
          <w:lang w:val="bg-BG"/>
        </w:rPr>
        <w:t>те</w:t>
      </w:r>
      <w:r w:rsidR="0082275E" w:rsidRPr="009618D4">
        <w:rPr>
          <w:szCs w:val="24"/>
          <w:lang w:val="bg-BG"/>
        </w:rPr>
        <w:t xml:space="preserve">. </w:t>
      </w:r>
      <w:r w:rsidR="00FB297B" w:rsidRPr="009618D4">
        <w:rPr>
          <w:szCs w:val="24"/>
          <w:lang w:val="bg-BG"/>
        </w:rPr>
        <w:t>Предоставянето на безвъзмездна финансова помощ се извършва под формата на:</w:t>
      </w:r>
    </w:p>
    <w:p w14:paraId="159F80D1" w14:textId="77777777" w:rsidR="009B1A51" w:rsidRPr="009618D4" w:rsidRDefault="009B1A51" w:rsidP="00D813A7">
      <w:pPr>
        <w:ind w:left="567" w:hanging="567"/>
        <w:jc w:val="both"/>
        <w:rPr>
          <w:szCs w:val="24"/>
          <w:lang w:val="bg-BG"/>
        </w:rPr>
      </w:pPr>
    </w:p>
    <w:p w14:paraId="6FD309E4" w14:textId="7144E08E" w:rsidR="009B1A51" w:rsidRDefault="00CB0146" w:rsidP="00D813A7">
      <w:pPr>
        <w:ind w:left="567" w:hanging="567"/>
        <w:jc w:val="both"/>
        <w:rPr>
          <w:szCs w:val="24"/>
          <w:lang w:val="bg-BG"/>
        </w:rPr>
      </w:pPr>
      <w:r w:rsidRPr="009618D4">
        <w:rPr>
          <w:szCs w:val="24"/>
          <w:lang w:val="bg-BG"/>
        </w:rPr>
        <w:t>3.3.</w:t>
      </w:r>
      <w:r w:rsidR="002E254D" w:rsidRPr="009618D4">
        <w:rPr>
          <w:szCs w:val="24"/>
          <w:lang w:val="bg-BG"/>
        </w:rPr>
        <w:t>1</w:t>
      </w:r>
      <w:r w:rsidRPr="009618D4">
        <w:rPr>
          <w:szCs w:val="24"/>
          <w:lang w:val="bg-BG"/>
        </w:rPr>
        <w:t>.</w:t>
      </w:r>
      <w:r w:rsidR="00F2593B" w:rsidRPr="009618D4">
        <w:rPr>
          <w:szCs w:val="24"/>
          <w:lang w:val="bg-BG"/>
        </w:rPr>
        <w:tab/>
      </w:r>
      <w:r w:rsidR="00233824" w:rsidRPr="009618D4">
        <w:rPr>
          <w:szCs w:val="24"/>
          <w:lang w:val="bg-BG"/>
        </w:rPr>
        <w:t>единични разходи;</w:t>
      </w:r>
    </w:p>
    <w:p w14:paraId="7B817143" w14:textId="77777777" w:rsidR="00181D89" w:rsidRDefault="00181D89" w:rsidP="00D813A7">
      <w:pPr>
        <w:ind w:left="567" w:hanging="567"/>
        <w:jc w:val="both"/>
        <w:rPr>
          <w:szCs w:val="24"/>
          <w:lang w:val="bg-BG"/>
        </w:rPr>
      </w:pPr>
    </w:p>
    <w:p w14:paraId="0DC51F94" w14:textId="7A67A7B6" w:rsidR="00233824" w:rsidRDefault="00233824" w:rsidP="00233824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3.3.</w:t>
      </w:r>
      <w:r w:rsidR="002E254D">
        <w:rPr>
          <w:szCs w:val="24"/>
          <w:lang w:val="bg-BG"/>
        </w:rPr>
        <w:t>2</w:t>
      </w:r>
      <w:r>
        <w:rPr>
          <w:szCs w:val="24"/>
          <w:lang w:val="bg-BG"/>
        </w:rPr>
        <w:t xml:space="preserve"> </w:t>
      </w:r>
      <w:r w:rsidRPr="00901634">
        <w:rPr>
          <w:color w:val="000000"/>
          <w:szCs w:val="24"/>
          <w:lang w:val="bg-BG"/>
        </w:rPr>
        <w:t>еднократни суми;</w:t>
      </w:r>
    </w:p>
    <w:p w14:paraId="2F38D3A1" w14:textId="77777777" w:rsidR="00CB0146" w:rsidRDefault="00CB0146" w:rsidP="00787D56">
      <w:pPr>
        <w:jc w:val="both"/>
        <w:rPr>
          <w:szCs w:val="24"/>
          <w:lang w:val="bg-BG"/>
        </w:rPr>
      </w:pPr>
    </w:p>
    <w:p w14:paraId="0FFBBBA6" w14:textId="0A770656" w:rsidR="00CB0146" w:rsidRDefault="00CB0146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и</w:t>
      </w:r>
    </w:p>
    <w:p w14:paraId="3E209743" w14:textId="77777777" w:rsidR="009B1A51" w:rsidRDefault="009B1A51" w:rsidP="00D813A7">
      <w:pPr>
        <w:ind w:left="567" w:hanging="567"/>
        <w:jc w:val="both"/>
        <w:rPr>
          <w:szCs w:val="24"/>
          <w:lang w:val="bg-BG"/>
        </w:rPr>
      </w:pPr>
    </w:p>
    <w:p w14:paraId="4DB8AB57" w14:textId="7599E255" w:rsidR="009B1A51" w:rsidRPr="008277DD" w:rsidRDefault="00CB0146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3.3.</w:t>
      </w:r>
      <w:r w:rsidR="002E254D">
        <w:rPr>
          <w:szCs w:val="24"/>
          <w:lang w:val="bg-BG"/>
        </w:rPr>
        <w:t>3</w:t>
      </w:r>
      <w:r w:rsidR="009B1A51">
        <w:rPr>
          <w:szCs w:val="24"/>
          <w:lang w:val="bg-BG"/>
        </w:rPr>
        <w:t>. финансиране с единна ставка, прилагана към допустимите преки разходи.</w:t>
      </w:r>
    </w:p>
    <w:p w14:paraId="6B36BA8E" w14:textId="77777777" w:rsidR="00FF09C2" w:rsidRPr="008277DD" w:rsidRDefault="00FF09C2" w:rsidP="00D813A7">
      <w:pPr>
        <w:autoSpaceDE w:val="0"/>
        <w:ind w:left="1437"/>
        <w:jc w:val="both"/>
        <w:rPr>
          <w:szCs w:val="24"/>
          <w:lang w:val="bg-BG"/>
        </w:rPr>
      </w:pPr>
    </w:p>
    <w:p w14:paraId="6F45D707" w14:textId="715295BC" w:rsidR="00C915BD" w:rsidRDefault="00666643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 xml:space="preserve">.4. </w:t>
      </w:r>
      <w:r w:rsidR="00FF09C2" w:rsidRPr="008277DD">
        <w:rPr>
          <w:szCs w:val="24"/>
          <w:lang w:val="bg-BG"/>
        </w:rPr>
        <w:tab/>
      </w:r>
      <w:r w:rsidR="0030253F" w:rsidRPr="0030253F">
        <w:rPr>
          <w:szCs w:val="24"/>
          <w:lang w:val="bg-BG"/>
        </w:rPr>
        <w:t>Управляващият орган извършва междинни/окончателни плащания след верифициране на разходите</w:t>
      </w:r>
      <w:r w:rsidR="00DF66F0">
        <w:rPr>
          <w:szCs w:val="24"/>
          <w:lang w:val="bg-BG"/>
        </w:rPr>
        <w:t xml:space="preserve"> </w:t>
      </w:r>
      <w:r w:rsidR="0030253F" w:rsidRPr="0030253F">
        <w:rPr>
          <w:szCs w:val="24"/>
          <w:lang w:val="bg-BG"/>
        </w:rPr>
        <w:t xml:space="preserve">с цел потвърждаване </w:t>
      </w:r>
      <w:r w:rsidR="006D162D">
        <w:rPr>
          <w:szCs w:val="24"/>
          <w:lang w:val="bg-BG"/>
        </w:rPr>
        <w:t xml:space="preserve">на </w:t>
      </w:r>
      <w:r w:rsidR="00DF66F0">
        <w:rPr>
          <w:szCs w:val="24"/>
          <w:lang w:val="bg-BG"/>
        </w:rPr>
        <w:t xml:space="preserve">тяхната </w:t>
      </w:r>
      <w:r w:rsidR="0030253F" w:rsidRPr="0030253F">
        <w:rPr>
          <w:szCs w:val="24"/>
          <w:lang w:val="bg-BG"/>
        </w:rPr>
        <w:t>допустимост</w:t>
      </w:r>
      <w:r w:rsidR="00995600">
        <w:rPr>
          <w:szCs w:val="24"/>
          <w:lang w:val="bg-BG"/>
        </w:rPr>
        <w:t xml:space="preserve"> </w:t>
      </w:r>
      <w:r w:rsidR="00C915BD" w:rsidRPr="00C915BD">
        <w:rPr>
          <w:szCs w:val="24"/>
          <w:lang w:val="bg-BG"/>
        </w:rPr>
        <w:t>въз основа на проверка на документите, представени към искането за плащане, и на проверки на място, когато това е приложимо.</w:t>
      </w:r>
    </w:p>
    <w:p w14:paraId="6BEA3746" w14:textId="58A52B3F" w:rsidR="000215A1" w:rsidRDefault="00335D2D" w:rsidP="00335D2D">
      <w:pPr>
        <w:ind w:left="567"/>
        <w:jc w:val="both"/>
        <w:rPr>
          <w:szCs w:val="24"/>
          <w:lang w:val="bg-BG"/>
        </w:rPr>
      </w:pPr>
      <w:r w:rsidRPr="0030253F">
        <w:rPr>
          <w:szCs w:val="24"/>
          <w:lang w:val="bg-BG"/>
        </w:rPr>
        <w:t>В случай че не се верифицира пълния</w:t>
      </w:r>
      <w:r w:rsidR="0008197B">
        <w:rPr>
          <w:szCs w:val="24"/>
          <w:lang w:val="bg-BG"/>
        </w:rPr>
        <w:t>т</w:t>
      </w:r>
      <w:r w:rsidRPr="0030253F">
        <w:rPr>
          <w:szCs w:val="24"/>
          <w:lang w:val="bg-BG"/>
        </w:rPr>
        <w:t xml:space="preserve"> размер на исканата сума, Управляващият орган уведомява Бенефициента за размера на верифицираните разходи и за отказа да верифицира съответния размер предявени разходи, които не са допустими.</w:t>
      </w:r>
    </w:p>
    <w:p w14:paraId="13577902" w14:textId="77777777" w:rsidR="000215A1" w:rsidRDefault="000215A1" w:rsidP="000215A1">
      <w:pPr>
        <w:ind w:left="567"/>
        <w:jc w:val="both"/>
        <w:rPr>
          <w:szCs w:val="24"/>
          <w:lang w:val="bg-BG"/>
        </w:rPr>
      </w:pPr>
    </w:p>
    <w:p w14:paraId="2D9FD538" w14:textId="170C29C1" w:rsidR="00FF09C2" w:rsidRPr="009618D4" w:rsidRDefault="00AC429B" w:rsidP="00AC429B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3.5.  </w:t>
      </w:r>
      <w:r w:rsidR="00FF09C2" w:rsidRPr="008277DD">
        <w:rPr>
          <w:szCs w:val="24"/>
          <w:lang w:val="bg-BG"/>
        </w:rPr>
        <w:t>Междинните плащания са в размер на стойността на безвъзмездната финансова помощ, изчислена като се приложи процентът безвъзмездна финансова помощ към общо допустимите разходи, посочени в</w:t>
      </w:r>
      <w:r w:rsidR="00197690" w:rsidRPr="008277DD">
        <w:t xml:space="preserve"> </w:t>
      </w:r>
      <w:r w:rsidR="00197690" w:rsidRPr="008277DD">
        <w:rPr>
          <w:szCs w:val="24"/>
          <w:lang w:val="bg-BG"/>
        </w:rPr>
        <w:t xml:space="preserve">чл. </w:t>
      </w:r>
      <w:r w:rsidR="00D7430C">
        <w:rPr>
          <w:szCs w:val="24"/>
          <w:lang w:val="bg-BG"/>
        </w:rPr>
        <w:t>2</w:t>
      </w:r>
      <w:r w:rsidR="00197690" w:rsidRPr="008277DD">
        <w:rPr>
          <w:szCs w:val="24"/>
          <w:lang w:val="bg-BG"/>
        </w:rPr>
        <w:t xml:space="preserve">.2 </w:t>
      </w:r>
      <w:r w:rsidR="00FF09C2" w:rsidRPr="008277DD">
        <w:rPr>
          <w:szCs w:val="24"/>
          <w:lang w:val="bg-BG"/>
        </w:rPr>
        <w:t xml:space="preserve">от Договора, към общите верифицирани разходи за периода. Те се извършват след одобрение на </w:t>
      </w:r>
      <w:r w:rsidR="00F10B60">
        <w:rPr>
          <w:szCs w:val="24"/>
          <w:lang w:val="bg-BG"/>
        </w:rPr>
        <w:t>пакет отчетни документи</w:t>
      </w:r>
      <w:r w:rsidR="00FF09C2" w:rsidRPr="008277DD">
        <w:rPr>
          <w:szCs w:val="24"/>
          <w:lang w:val="bg-BG"/>
        </w:rPr>
        <w:t xml:space="preserve"> в съответствие с </w:t>
      </w:r>
      <w:r w:rsidR="00FF09C2" w:rsidRPr="00787D56">
        <w:rPr>
          <w:szCs w:val="24"/>
          <w:lang w:val="bg-BG"/>
        </w:rPr>
        <w:t>чл. 2 и чл. 13 от Приложение I</w:t>
      </w:r>
      <w:r w:rsidR="00FF09C2" w:rsidRPr="008277DD">
        <w:rPr>
          <w:szCs w:val="24"/>
          <w:lang w:val="bg-BG"/>
        </w:rPr>
        <w:t xml:space="preserve"> към настоящия договор, придружен с искане за междинно плащане при спазване условията </w:t>
      </w:r>
      <w:r w:rsidR="00FF09C2" w:rsidRPr="009618D4">
        <w:rPr>
          <w:szCs w:val="24"/>
          <w:lang w:val="bg-BG"/>
        </w:rPr>
        <w:t>на</w:t>
      </w:r>
      <w:r w:rsidR="00675730" w:rsidRPr="009618D4">
        <w:rPr>
          <w:szCs w:val="24"/>
          <w:lang w:val="bg-BG"/>
        </w:rPr>
        <w:t xml:space="preserve"> </w:t>
      </w:r>
      <w:r w:rsidR="008F2C73" w:rsidRPr="009618D4">
        <w:rPr>
          <w:szCs w:val="24"/>
          <w:lang w:val="bg-BG"/>
        </w:rPr>
        <w:t xml:space="preserve">Наредба </w:t>
      </w:r>
      <w:r w:rsidR="00241EF0" w:rsidRPr="009618D4">
        <w:rPr>
          <w:szCs w:val="24"/>
          <w:lang w:val="bg-BG"/>
        </w:rPr>
        <w:t xml:space="preserve">№ </w:t>
      </w:r>
      <w:r w:rsidR="008F2C73" w:rsidRPr="009618D4">
        <w:rPr>
          <w:szCs w:val="24"/>
          <w:lang w:val="bg-BG"/>
        </w:rPr>
        <w:t>Н-</w:t>
      </w:r>
      <w:r w:rsidR="006F46CC" w:rsidRPr="009618D4">
        <w:rPr>
          <w:szCs w:val="24"/>
          <w:lang w:val="bg-BG"/>
        </w:rPr>
        <w:t xml:space="preserve">5 </w:t>
      </w:r>
      <w:r w:rsidR="008F2C73" w:rsidRPr="009618D4">
        <w:rPr>
          <w:szCs w:val="24"/>
          <w:lang w:val="bg-BG"/>
        </w:rPr>
        <w:t xml:space="preserve">от </w:t>
      </w:r>
      <w:r w:rsidR="006F46CC" w:rsidRPr="009618D4">
        <w:rPr>
          <w:szCs w:val="24"/>
          <w:lang w:val="bg-BG"/>
        </w:rPr>
        <w:t>29</w:t>
      </w:r>
      <w:r w:rsidR="004162D1" w:rsidRPr="009618D4">
        <w:rPr>
          <w:szCs w:val="24"/>
          <w:lang w:val="bg-BG"/>
        </w:rPr>
        <w:t>.</w:t>
      </w:r>
      <w:r w:rsidR="006F46CC" w:rsidRPr="009618D4">
        <w:rPr>
          <w:szCs w:val="24"/>
          <w:lang w:val="bg-BG"/>
        </w:rPr>
        <w:t>12</w:t>
      </w:r>
      <w:r w:rsidR="004162D1" w:rsidRPr="009618D4">
        <w:rPr>
          <w:szCs w:val="24"/>
          <w:lang w:val="bg-BG"/>
        </w:rPr>
        <w:t>.</w:t>
      </w:r>
      <w:r w:rsidR="006F46CC" w:rsidRPr="009618D4">
        <w:rPr>
          <w:szCs w:val="24"/>
          <w:lang w:val="bg-BG"/>
        </w:rPr>
        <w:t xml:space="preserve">2022 </w:t>
      </w:r>
      <w:r w:rsidR="004162D1" w:rsidRPr="009618D4">
        <w:rPr>
          <w:szCs w:val="24"/>
          <w:lang w:val="bg-BG"/>
        </w:rPr>
        <w:t xml:space="preserve">г. </w:t>
      </w:r>
    </w:p>
    <w:p w14:paraId="22F81B9B" w14:textId="77777777" w:rsidR="00335D2D" w:rsidRPr="009618D4" w:rsidRDefault="00335D2D" w:rsidP="00335D2D">
      <w:pPr>
        <w:ind w:left="567"/>
        <w:jc w:val="both"/>
        <w:rPr>
          <w:szCs w:val="24"/>
          <w:lang w:val="bg-BG"/>
        </w:rPr>
      </w:pPr>
    </w:p>
    <w:p w14:paraId="2020BCCF" w14:textId="084730F5" w:rsidR="00335D2D" w:rsidRPr="009618D4" w:rsidRDefault="00335D2D" w:rsidP="00335D2D">
      <w:pPr>
        <w:ind w:left="567"/>
        <w:jc w:val="both"/>
        <w:rPr>
          <w:szCs w:val="24"/>
          <w:lang w:val="bg-BG"/>
        </w:rPr>
      </w:pPr>
      <w:r w:rsidRPr="009618D4">
        <w:rPr>
          <w:szCs w:val="24"/>
          <w:lang w:val="bg-BG"/>
        </w:rPr>
        <w:t xml:space="preserve">Управляващият орган извършва плащането в </w:t>
      </w:r>
      <w:r w:rsidR="00126E9B" w:rsidRPr="009618D4">
        <w:rPr>
          <w:szCs w:val="24"/>
          <w:lang w:val="bg-BG"/>
        </w:rPr>
        <w:t>8</w:t>
      </w:r>
      <w:r w:rsidRPr="009618D4">
        <w:rPr>
          <w:szCs w:val="24"/>
          <w:lang w:val="bg-BG"/>
        </w:rPr>
        <w:t>0-дневен срок от постъпване на искането за плащане на бенефициента.</w:t>
      </w:r>
    </w:p>
    <w:p w14:paraId="67C39417" w14:textId="77777777" w:rsidR="00FF09C2" w:rsidRPr="009618D4" w:rsidRDefault="00FF09C2" w:rsidP="00D813A7">
      <w:pPr>
        <w:tabs>
          <w:tab w:val="left" w:pos="1260"/>
        </w:tabs>
        <w:autoSpaceDE w:val="0"/>
        <w:jc w:val="both"/>
        <w:rPr>
          <w:szCs w:val="24"/>
          <w:lang w:val="bg-BG"/>
        </w:rPr>
      </w:pPr>
    </w:p>
    <w:p w14:paraId="36281752" w14:textId="3B137E07" w:rsidR="00F25AA2" w:rsidRDefault="00666643" w:rsidP="00D813A7">
      <w:pPr>
        <w:ind w:left="567" w:hanging="567"/>
        <w:jc w:val="both"/>
        <w:rPr>
          <w:szCs w:val="24"/>
          <w:lang w:val="bg-BG"/>
        </w:rPr>
      </w:pPr>
      <w:r w:rsidRPr="009618D4">
        <w:rPr>
          <w:szCs w:val="24"/>
          <w:lang w:val="bg-BG"/>
        </w:rPr>
        <w:t>3</w:t>
      </w:r>
      <w:r w:rsidR="00FF09C2" w:rsidRPr="009618D4">
        <w:rPr>
          <w:szCs w:val="24"/>
          <w:lang w:val="bg-BG"/>
        </w:rPr>
        <w:t>.</w:t>
      </w:r>
      <w:r w:rsidR="00AC429B" w:rsidRPr="009618D4">
        <w:rPr>
          <w:szCs w:val="24"/>
          <w:lang w:val="bg-BG"/>
        </w:rPr>
        <w:t>6</w:t>
      </w:r>
      <w:r w:rsidR="00FF09C2" w:rsidRPr="009618D4">
        <w:rPr>
          <w:szCs w:val="24"/>
          <w:lang w:val="bg-BG"/>
        </w:rPr>
        <w:t xml:space="preserve">. </w:t>
      </w:r>
      <w:r w:rsidR="00FF09C2" w:rsidRPr="009618D4">
        <w:rPr>
          <w:szCs w:val="24"/>
          <w:lang w:val="bg-BG"/>
        </w:rPr>
        <w:tab/>
      </w:r>
      <w:r w:rsidR="00F25AA2" w:rsidRPr="00F25AA2">
        <w:rPr>
          <w:szCs w:val="24"/>
          <w:lang w:val="bg-BG"/>
        </w:rPr>
        <w:t>Общият размер на авансовите и междинните плащания при предоставяне на БФП е следният:</w:t>
      </w:r>
    </w:p>
    <w:p w14:paraId="45DA77C1" w14:textId="77777777" w:rsidR="00F25AA2" w:rsidRPr="00F25AA2" w:rsidRDefault="00F25AA2" w:rsidP="00F25AA2">
      <w:pPr>
        <w:ind w:left="567" w:hanging="567"/>
        <w:jc w:val="both"/>
        <w:rPr>
          <w:szCs w:val="24"/>
          <w:lang w:val="bg-BG"/>
        </w:rPr>
      </w:pPr>
      <w:r w:rsidRPr="00F25AA2">
        <w:rPr>
          <w:szCs w:val="24"/>
          <w:lang w:val="bg-BG"/>
        </w:rPr>
        <w:t>3.6.1.При обезпечаване на авансовите плащания към бенефициентите - до 95% от стойността на финансовата подкрепа;</w:t>
      </w:r>
    </w:p>
    <w:p w14:paraId="69310B4A" w14:textId="77777777" w:rsidR="00F25AA2" w:rsidRPr="00F25AA2" w:rsidRDefault="00F25AA2" w:rsidP="00F25AA2">
      <w:pPr>
        <w:ind w:left="567" w:hanging="567"/>
        <w:jc w:val="both"/>
        <w:rPr>
          <w:szCs w:val="24"/>
          <w:lang w:val="bg-BG"/>
        </w:rPr>
      </w:pPr>
      <w:r w:rsidRPr="00F25AA2">
        <w:rPr>
          <w:szCs w:val="24"/>
          <w:lang w:val="bg-BG"/>
        </w:rPr>
        <w:t>3.6.2.Във всички останали случаи – до 80 % от стойността на финансовата подкрепа, определена в чл. 2.2.</w:t>
      </w:r>
    </w:p>
    <w:p w14:paraId="551532E3" w14:textId="4C0F3A67" w:rsidR="00FF09C2" w:rsidRPr="008277DD" w:rsidRDefault="00F25AA2" w:rsidP="00CE77AA">
      <w:pPr>
        <w:ind w:left="567" w:hanging="567"/>
        <w:jc w:val="both"/>
        <w:rPr>
          <w:szCs w:val="24"/>
          <w:lang w:val="bg-BG"/>
        </w:rPr>
      </w:pPr>
      <w:r w:rsidRPr="00F25AA2">
        <w:rPr>
          <w:szCs w:val="24"/>
          <w:lang w:val="bg-BG"/>
        </w:rPr>
        <w:tab/>
        <w:t xml:space="preserve">Ограничението от 80% и 95% не се прилага в случаите, когато към бенефициентите няма извършено авансово плащане. Не се прилага и когато </w:t>
      </w:r>
      <w:r w:rsidR="00771F42" w:rsidRPr="00F25AA2">
        <w:rPr>
          <w:szCs w:val="24"/>
          <w:lang w:val="bg-BG"/>
        </w:rPr>
        <w:t>аванс</w:t>
      </w:r>
      <w:r w:rsidR="00771F42">
        <w:rPr>
          <w:szCs w:val="24"/>
          <w:lang w:val="bg-BG"/>
        </w:rPr>
        <w:t>ът</w:t>
      </w:r>
      <w:r w:rsidR="00771F42" w:rsidRPr="00F25AA2">
        <w:rPr>
          <w:szCs w:val="24"/>
          <w:lang w:val="bg-BG"/>
        </w:rPr>
        <w:t xml:space="preserve"> </w:t>
      </w:r>
      <w:r w:rsidRPr="00F25AA2">
        <w:rPr>
          <w:szCs w:val="24"/>
          <w:lang w:val="bg-BG"/>
        </w:rPr>
        <w:t>е покрит изцяло с допустими разходи, съгласно чл. 91 параграф 5 от Регламент (ЕС) 2021/1060 на Европейския парламент и на Съвета от 24 юни 2021 година за установяване на общоприложимите разпоредби за Европейския фонд за регионално развитие, Европейския социален фонд плюс, Кохезионния фонд, Фонда за справедлив преход и Европейския фонд за морско дело, рибарство и аквакултури, както и на финансовите правила за тях и за фонд „Убежище, миграция и интеграция“, фонд „Вътрешна сигурност“ и Инструмента за финансова подкрепа за управлението на границите и визовата политика. Покриването на аванса с допустими разходи, съгласно чл. 91, параграф 5 от Регламент (ЕС) 2021/1060 започва след ограничението от 80% или 95%, намалени с извършените авансови плащания.</w:t>
      </w:r>
    </w:p>
    <w:p w14:paraId="294E03F6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57701FB1" w14:textId="037C9FC6" w:rsidR="008828B4" w:rsidRDefault="008828B4" w:rsidP="00D813A7">
      <w:pPr>
        <w:ind w:left="567" w:hanging="567"/>
        <w:jc w:val="both"/>
        <w:rPr>
          <w:lang w:val="bg-BG"/>
        </w:rPr>
      </w:pPr>
    </w:p>
    <w:p w14:paraId="4AF31F7C" w14:textId="55A64B15" w:rsidR="008828B4" w:rsidRDefault="008828B4" w:rsidP="008828B4">
      <w:pPr>
        <w:ind w:left="567" w:hanging="567"/>
        <w:jc w:val="both"/>
        <w:rPr>
          <w:lang w:val="bg-BG"/>
        </w:rPr>
      </w:pPr>
      <w:r>
        <w:rPr>
          <w:szCs w:val="24"/>
          <w:lang w:val="bg-BG"/>
        </w:rPr>
        <w:t>3</w:t>
      </w:r>
      <w:r w:rsidRPr="008277DD">
        <w:rPr>
          <w:szCs w:val="24"/>
          <w:lang w:val="bg-BG"/>
        </w:rPr>
        <w:t>.</w:t>
      </w:r>
      <w:r w:rsidR="003B6CAE">
        <w:rPr>
          <w:szCs w:val="24"/>
          <w:lang w:val="bg-BG"/>
        </w:rPr>
        <w:t>7</w:t>
      </w:r>
      <w:r w:rsidRPr="008277DD">
        <w:rPr>
          <w:szCs w:val="24"/>
          <w:lang w:val="bg-BG"/>
        </w:rPr>
        <w:t xml:space="preserve">. </w:t>
      </w:r>
      <w:r w:rsidRPr="008277DD">
        <w:rPr>
          <w:szCs w:val="24"/>
          <w:lang w:val="bg-BG"/>
        </w:rPr>
        <w:tab/>
        <w:t>Размерът на окончателното плащане се изчислява, като от всички общо верифицирани разходи по проекта, финансирани чрез безвъзмездна финансова помощ, се приспаднат отпуснатите авансово и междинни плащания</w:t>
      </w:r>
      <w:r w:rsidRPr="001F4C6F">
        <w:t xml:space="preserve"> </w:t>
      </w:r>
      <w:r w:rsidRPr="001F4C6F">
        <w:rPr>
          <w:szCs w:val="24"/>
          <w:lang w:val="bg-BG"/>
        </w:rPr>
        <w:t>и лихвите, начислени по банковата сметка, използвана за целите на проекта, когато е приложимо</w:t>
      </w:r>
      <w:r w:rsidRPr="008277DD">
        <w:rPr>
          <w:szCs w:val="24"/>
          <w:lang w:val="bg-BG"/>
        </w:rPr>
        <w:t xml:space="preserve">. Окончателното плащане се извършва по реда на </w:t>
      </w:r>
      <w:r w:rsidRPr="00787D56">
        <w:rPr>
          <w:szCs w:val="24"/>
          <w:lang w:val="bg-BG"/>
        </w:rPr>
        <w:t>чл. 2 и чл. 13 от Приложение I</w:t>
      </w:r>
      <w:r w:rsidRPr="008277DD">
        <w:rPr>
          <w:szCs w:val="24"/>
          <w:lang w:val="bg-BG"/>
        </w:rPr>
        <w:t xml:space="preserve"> към настоящия договор</w:t>
      </w:r>
      <w:r w:rsidRPr="008277DD">
        <w:rPr>
          <w:lang w:val="bg-BG"/>
        </w:rPr>
        <w:t>.</w:t>
      </w:r>
    </w:p>
    <w:p w14:paraId="1C78AA76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5C30295D" w14:textId="679B39E5" w:rsidR="00FF09C2" w:rsidRPr="008277DD" w:rsidRDefault="00666643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</w:t>
      </w:r>
      <w:r w:rsidR="00FF09C2" w:rsidRPr="008277DD">
        <w:rPr>
          <w:szCs w:val="24"/>
          <w:lang w:val="bg-BG"/>
        </w:rPr>
        <w:t>.</w:t>
      </w:r>
      <w:r w:rsidR="003B6CAE">
        <w:rPr>
          <w:szCs w:val="24"/>
          <w:lang w:val="bg-BG"/>
        </w:rPr>
        <w:t>8</w:t>
      </w:r>
      <w:r w:rsidR="00FF09C2" w:rsidRPr="008277DD">
        <w:rPr>
          <w:szCs w:val="24"/>
          <w:lang w:val="bg-BG"/>
        </w:rPr>
        <w:t xml:space="preserve">. </w:t>
      </w:r>
      <w:r w:rsidR="0082154A">
        <w:rPr>
          <w:szCs w:val="24"/>
          <w:lang w:val="bg-BG"/>
        </w:rPr>
        <w:t>К</w:t>
      </w:r>
      <w:r w:rsidR="00FF09C2" w:rsidRPr="008277DD">
        <w:rPr>
          <w:szCs w:val="24"/>
          <w:lang w:val="bg-BG"/>
        </w:rPr>
        <w:t>огато извършени и верифицирани от Бенефициента дейности и разходи</w:t>
      </w:r>
      <w:r w:rsidR="00402311">
        <w:rPr>
          <w:szCs w:val="24"/>
          <w:lang w:val="bg-BG"/>
        </w:rPr>
        <w:t xml:space="preserve"> </w:t>
      </w:r>
      <w:r w:rsidR="00F10B60">
        <w:rPr>
          <w:szCs w:val="24"/>
          <w:lang w:val="bg-BG"/>
        </w:rPr>
        <w:t>в</w:t>
      </w:r>
      <w:r w:rsidR="00FF09C2" w:rsidRPr="008277DD">
        <w:rPr>
          <w:szCs w:val="24"/>
          <w:lang w:val="bg-BG"/>
        </w:rPr>
        <w:t xml:space="preserve">последствие бъдат признати за недопустими от одитиращ или друг контролиращ орган, то сумите по същите подлежат на </w:t>
      </w:r>
      <w:r w:rsidR="0082154A">
        <w:rPr>
          <w:szCs w:val="24"/>
          <w:lang w:val="bg-BG"/>
        </w:rPr>
        <w:t>възстановяване</w:t>
      </w:r>
      <w:r w:rsidR="00F10B60">
        <w:rPr>
          <w:szCs w:val="24"/>
          <w:lang w:val="bg-BG"/>
        </w:rPr>
        <w:t xml:space="preserve"> от страна на бенефициента</w:t>
      </w:r>
      <w:r w:rsidR="00FF09C2" w:rsidRPr="008277DD">
        <w:rPr>
          <w:szCs w:val="24"/>
          <w:lang w:val="bg-BG"/>
        </w:rPr>
        <w:t xml:space="preserve">. </w:t>
      </w:r>
    </w:p>
    <w:p w14:paraId="748BC4A4" w14:textId="77777777" w:rsidR="00FF09C2" w:rsidRPr="008277DD" w:rsidRDefault="00FF09C2" w:rsidP="00D97183">
      <w:pPr>
        <w:jc w:val="both"/>
        <w:rPr>
          <w:szCs w:val="24"/>
          <w:lang w:val="bg-BG"/>
        </w:rPr>
      </w:pPr>
    </w:p>
    <w:p w14:paraId="2A755388" w14:textId="4908FB27" w:rsidR="00C915BD" w:rsidRDefault="00C915BD" w:rsidP="00C915BD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3.</w:t>
      </w:r>
      <w:r w:rsidR="003B6CAE">
        <w:rPr>
          <w:szCs w:val="24"/>
          <w:lang w:val="bg-BG"/>
        </w:rPr>
        <w:t>9</w:t>
      </w:r>
      <w:r w:rsidR="008828B4">
        <w:rPr>
          <w:szCs w:val="24"/>
          <w:lang w:val="bg-BG"/>
        </w:rPr>
        <w:t>.</w:t>
      </w:r>
      <w:r>
        <w:rPr>
          <w:szCs w:val="24"/>
          <w:lang w:val="bg-BG"/>
        </w:rPr>
        <w:t xml:space="preserve"> К</w:t>
      </w:r>
      <w:r w:rsidRPr="00A43B13">
        <w:rPr>
          <w:szCs w:val="24"/>
          <w:lang w:val="bg-BG"/>
        </w:rPr>
        <w:t>огато разходите се възстановяват по реда на член 53, параграф 1, букви б), в) и г)</w:t>
      </w:r>
      <w:r>
        <w:rPr>
          <w:szCs w:val="24"/>
          <w:lang w:val="bg-BG"/>
        </w:rPr>
        <w:t xml:space="preserve"> </w:t>
      </w:r>
      <w:r w:rsidRPr="00F83481">
        <w:rPr>
          <w:szCs w:val="24"/>
          <w:lang w:val="bg-BG"/>
        </w:rPr>
        <w:t xml:space="preserve">от Регламент </w:t>
      </w:r>
      <w:r w:rsidR="00F36400">
        <w:rPr>
          <w:szCs w:val="24"/>
          <w:lang w:val="bg-BG"/>
        </w:rPr>
        <w:t xml:space="preserve">(ЕС) </w:t>
      </w:r>
      <w:r w:rsidRPr="00F83481">
        <w:rPr>
          <w:szCs w:val="24"/>
          <w:lang w:val="bg-BG"/>
        </w:rPr>
        <w:t>2021/1060</w:t>
      </w:r>
      <w:r>
        <w:rPr>
          <w:szCs w:val="24"/>
          <w:lang w:val="bg-BG"/>
        </w:rPr>
        <w:t xml:space="preserve"> трябва да бъдат изпълнени условията за</w:t>
      </w:r>
      <w:r w:rsidRPr="00F83481">
        <w:rPr>
          <w:szCs w:val="24"/>
          <w:lang w:val="bg-BG"/>
        </w:rPr>
        <w:t xml:space="preserve"> възстановяване на разходите</w:t>
      </w:r>
      <w:r w:rsidRPr="00F83481">
        <w:t xml:space="preserve"> </w:t>
      </w:r>
      <w:r w:rsidRPr="00F83481">
        <w:rPr>
          <w:szCs w:val="24"/>
          <w:lang w:val="bg-BG"/>
        </w:rPr>
        <w:t>до представянето на окончателен отчет</w:t>
      </w:r>
      <w:r w:rsidR="00EA4263" w:rsidRPr="00EA4263">
        <w:rPr>
          <w:szCs w:val="24"/>
          <w:lang w:val="bg-BG"/>
        </w:rPr>
        <w:t>, но не по-късно от 31.12.2029 г</w:t>
      </w:r>
      <w:r>
        <w:rPr>
          <w:szCs w:val="24"/>
          <w:lang w:val="bg-BG"/>
        </w:rPr>
        <w:t>.</w:t>
      </w:r>
    </w:p>
    <w:p w14:paraId="2BF26796" w14:textId="77777777" w:rsidR="000D293C" w:rsidRDefault="000D293C" w:rsidP="00D97183">
      <w:pPr>
        <w:jc w:val="both"/>
        <w:rPr>
          <w:szCs w:val="24"/>
          <w:lang w:val="bg-BG"/>
        </w:rPr>
      </w:pPr>
    </w:p>
    <w:p w14:paraId="1511AF87" w14:textId="7897F5C2" w:rsidR="00FF09C2" w:rsidRDefault="0031041D" w:rsidP="00521FB0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3.</w:t>
      </w:r>
      <w:r w:rsidR="003B6CAE">
        <w:rPr>
          <w:szCs w:val="24"/>
          <w:lang w:val="bg-BG"/>
        </w:rPr>
        <w:t>10</w:t>
      </w:r>
      <w:r>
        <w:rPr>
          <w:szCs w:val="24"/>
          <w:lang w:val="bg-BG"/>
        </w:rPr>
        <w:t xml:space="preserve">. </w:t>
      </w:r>
      <w:r w:rsidR="002E125E" w:rsidRPr="002E125E">
        <w:rPr>
          <w:szCs w:val="24"/>
          <w:lang w:val="bg-BG"/>
        </w:rPr>
        <w:t>Бенефициентът</w:t>
      </w:r>
      <w:r w:rsidR="0083693D">
        <w:rPr>
          <w:szCs w:val="24"/>
          <w:lang w:val="bg-BG"/>
        </w:rPr>
        <w:t xml:space="preserve"> и партньорите</w:t>
      </w:r>
      <w:r w:rsidR="002E125E" w:rsidRPr="002E125E">
        <w:rPr>
          <w:szCs w:val="24"/>
          <w:lang w:val="bg-BG"/>
        </w:rPr>
        <w:t xml:space="preserve"> трябва да </w:t>
      </w:r>
      <w:r w:rsidR="0083693D" w:rsidRPr="002E125E">
        <w:rPr>
          <w:szCs w:val="24"/>
          <w:lang w:val="bg-BG"/>
        </w:rPr>
        <w:t>вод</w:t>
      </w:r>
      <w:r w:rsidR="00064EE4">
        <w:rPr>
          <w:szCs w:val="24"/>
          <w:lang w:val="bg-BG"/>
        </w:rPr>
        <w:t>я</w:t>
      </w:r>
      <w:r w:rsidR="0083693D">
        <w:rPr>
          <w:szCs w:val="24"/>
          <w:lang w:val="bg-BG"/>
        </w:rPr>
        <w:t>т</w:t>
      </w:r>
      <w:r w:rsidR="0083693D" w:rsidRPr="002E125E">
        <w:rPr>
          <w:szCs w:val="24"/>
          <w:lang w:val="bg-BG"/>
        </w:rPr>
        <w:t xml:space="preserve"> </w:t>
      </w:r>
      <w:r w:rsidR="002E125E" w:rsidRPr="002E125E">
        <w:rPr>
          <w:szCs w:val="24"/>
          <w:lang w:val="bg-BG"/>
        </w:rPr>
        <w:t xml:space="preserve">точна и редовна документация и счетоводни отчети, отразяващи изпълнението на договора, използвайки подходяща електронна система за документация и двустранно счетоводство. </w:t>
      </w:r>
      <w:r w:rsidR="0083693D" w:rsidRPr="002E125E">
        <w:rPr>
          <w:szCs w:val="24"/>
          <w:lang w:val="bg-BG"/>
        </w:rPr>
        <w:t>Т</w:t>
      </w:r>
      <w:r w:rsidR="0083693D">
        <w:rPr>
          <w:szCs w:val="24"/>
          <w:lang w:val="bg-BG"/>
        </w:rPr>
        <w:t>ези</w:t>
      </w:r>
      <w:r w:rsidR="0083693D" w:rsidRPr="002E125E">
        <w:rPr>
          <w:szCs w:val="24"/>
          <w:lang w:val="bg-BG"/>
        </w:rPr>
        <w:t xml:space="preserve"> систем</w:t>
      </w:r>
      <w:r w:rsidR="0083693D">
        <w:rPr>
          <w:szCs w:val="24"/>
          <w:lang w:val="bg-BG"/>
        </w:rPr>
        <w:t>и</w:t>
      </w:r>
      <w:r w:rsidR="0083693D" w:rsidRPr="002E125E">
        <w:rPr>
          <w:szCs w:val="24"/>
          <w:lang w:val="bg-BG"/>
        </w:rPr>
        <w:t xml:space="preserve"> мо</w:t>
      </w:r>
      <w:r w:rsidR="0083693D">
        <w:rPr>
          <w:szCs w:val="24"/>
          <w:lang w:val="bg-BG"/>
        </w:rPr>
        <w:t>гат</w:t>
      </w:r>
      <w:r w:rsidR="0083693D" w:rsidRPr="002E125E">
        <w:rPr>
          <w:szCs w:val="24"/>
          <w:lang w:val="bg-BG"/>
        </w:rPr>
        <w:t xml:space="preserve"> </w:t>
      </w:r>
      <w:r w:rsidR="002E125E" w:rsidRPr="002E125E">
        <w:rPr>
          <w:szCs w:val="24"/>
          <w:lang w:val="bg-BG"/>
        </w:rPr>
        <w:t xml:space="preserve">да </w:t>
      </w:r>
      <w:r w:rsidR="0083693D">
        <w:rPr>
          <w:szCs w:val="24"/>
          <w:lang w:val="bg-BG"/>
        </w:rPr>
        <w:t>са</w:t>
      </w:r>
      <w:r w:rsidR="0083693D" w:rsidRPr="002E125E">
        <w:rPr>
          <w:szCs w:val="24"/>
          <w:lang w:val="bg-BG"/>
        </w:rPr>
        <w:t xml:space="preserve"> </w:t>
      </w:r>
      <w:r w:rsidR="002E125E" w:rsidRPr="002E125E">
        <w:rPr>
          <w:szCs w:val="24"/>
          <w:lang w:val="bg-BG"/>
        </w:rPr>
        <w:t>неразделна част от текущата счетоводна система на Бенефициента</w:t>
      </w:r>
      <w:r w:rsidR="0083693D">
        <w:rPr>
          <w:szCs w:val="24"/>
          <w:lang w:val="bg-BG"/>
        </w:rPr>
        <w:t xml:space="preserve"> </w:t>
      </w:r>
      <w:r w:rsidR="002E125E" w:rsidRPr="002E125E">
        <w:rPr>
          <w:szCs w:val="24"/>
          <w:lang w:val="bg-BG"/>
        </w:rPr>
        <w:t xml:space="preserve">или </w:t>
      </w:r>
      <w:r w:rsidR="002E125E" w:rsidRPr="002E125E">
        <w:rPr>
          <w:szCs w:val="24"/>
          <w:lang w:val="bg-BG"/>
        </w:rPr>
        <w:lastRenderedPageBreak/>
        <w:t>допълнение към тази система, така че да бъде осигурена отделна счетоводна аналитичност само за дейностите по Договора. Тази система следва да се прилага в съответствие с националното законодателство. Счетоводните отчети и разходите, свързани с договора, трябва да подлежат на ясно идентифициране и проверка.</w:t>
      </w:r>
    </w:p>
    <w:p w14:paraId="6BF34C2D" w14:textId="77777777" w:rsidR="0031675B" w:rsidRDefault="0031675B" w:rsidP="00D97183">
      <w:pPr>
        <w:jc w:val="both"/>
        <w:rPr>
          <w:szCs w:val="24"/>
          <w:lang w:val="bg-BG"/>
        </w:rPr>
      </w:pPr>
    </w:p>
    <w:p w14:paraId="6DDD5AA8" w14:textId="77777777" w:rsidR="00FF09C2" w:rsidRPr="008277DD" w:rsidRDefault="00FF09C2" w:rsidP="00AC23C2">
      <w:pPr>
        <w:pStyle w:val="Text1"/>
        <w:spacing w:after="0"/>
        <w:jc w:val="both"/>
        <w:rPr>
          <w:b/>
          <w:szCs w:val="24"/>
          <w:lang w:val="bg-BG"/>
        </w:rPr>
      </w:pPr>
    </w:p>
    <w:p w14:paraId="5FEBCE13" w14:textId="3EFA61A9" w:rsidR="00FF09C2" w:rsidRPr="008277DD" w:rsidRDefault="00FF09C2" w:rsidP="00D813A7">
      <w:pPr>
        <w:pStyle w:val="Text1"/>
        <w:spacing w:after="0"/>
        <w:ind w:left="567" w:hanging="567"/>
        <w:jc w:val="both"/>
        <w:rPr>
          <w:b/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</w:t>
      </w:r>
      <w:r w:rsidR="00D308F2">
        <w:rPr>
          <w:b/>
          <w:szCs w:val="24"/>
          <w:lang w:val="bg-BG"/>
        </w:rPr>
        <w:t>4</w:t>
      </w:r>
      <w:r w:rsidRPr="008277DD">
        <w:rPr>
          <w:b/>
          <w:szCs w:val="24"/>
          <w:lang w:val="bg-BG"/>
        </w:rPr>
        <w:t>. Други специфични условия</w:t>
      </w:r>
      <w:r w:rsidR="00485C39" w:rsidRPr="008277DD">
        <w:rPr>
          <w:b/>
          <w:szCs w:val="24"/>
          <w:lang w:val="bg-BG"/>
        </w:rPr>
        <w:t xml:space="preserve"> за изпълнение на проекта</w:t>
      </w:r>
    </w:p>
    <w:p w14:paraId="744D903B" w14:textId="77777777" w:rsidR="00FF09C2" w:rsidRPr="008277DD" w:rsidRDefault="00FF09C2" w:rsidP="00D813A7">
      <w:pPr>
        <w:pStyle w:val="Text1"/>
        <w:spacing w:after="0"/>
        <w:ind w:left="0"/>
        <w:jc w:val="both"/>
        <w:rPr>
          <w:i/>
          <w:szCs w:val="24"/>
          <w:lang w:val="bg-BG"/>
        </w:rPr>
      </w:pPr>
    </w:p>
    <w:p w14:paraId="5EA325C3" w14:textId="50E8648D" w:rsidR="00FF09C2" w:rsidRPr="008277DD" w:rsidRDefault="001B5B7D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4</w:t>
      </w:r>
      <w:r w:rsidR="00FF09C2" w:rsidRPr="008277DD">
        <w:rPr>
          <w:szCs w:val="24"/>
          <w:lang w:val="bg-BG"/>
        </w:rPr>
        <w:t xml:space="preserve">.1. </w:t>
      </w:r>
      <w:r w:rsidR="00FF09C2" w:rsidRPr="008277DD">
        <w:rPr>
          <w:szCs w:val="24"/>
          <w:lang w:val="bg-BG"/>
        </w:rPr>
        <w:tab/>
        <w:t>При изпълнение на дейностите по проекта, бенефициентът е длъжен да спазва:</w:t>
      </w:r>
    </w:p>
    <w:p w14:paraId="33EC8D45" w14:textId="77777777" w:rsidR="00FF09C2" w:rsidRPr="008277DD" w:rsidRDefault="00FF09C2" w:rsidP="00D813A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71054FE0" w14:textId="5DF2E2F9" w:rsidR="005B4165" w:rsidRPr="009618D4" w:rsidRDefault="00402311" w:rsidP="005B4165">
      <w:pPr>
        <w:pStyle w:val="Text1"/>
        <w:numPr>
          <w:ilvl w:val="0"/>
          <w:numId w:val="5"/>
        </w:numPr>
        <w:spacing w:after="0"/>
        <w:ind w:left="709" w:hanging="283"/>
        <w:jc w:val="both"/>
        <w:rPr>
          <w:szCs w:val="24"/>
          <w:lang w:val="bg-BG"/>
        </w:rPr>
      </w:pPr>
      <w:r w:rsidRPr="009618D4">
        <w:rPr>
          <w:szCs w:val="24"/>
          <w:lang w:val="bg-BG"/>
        </w:rPr>
        <w:t>Закон</w:t>
      </w:r>
      <w:r w:rsidR="000B3164" w:rsidRPr="009618D4">
        <w:rPr>
          <w:szCs w:val="24"/>
          <w:lang w:val="bg-BG"/>
        </w:rPr>
        <w:t>а</w:t>
      </w:r>
      <w:r w:rsidRPr="009618D4">
        <w:rPr>
          <w:szCs w:val="24"/>
          <w:lang w:val="bg-BG"/>
        </w:rPr>
        <w:t xml:space="preserve"> за управление на средствата от Европейските фондове при споделено управление </w:t>
      </w:r>
      <w:r w:rsidR="005B4165" w:rsidRPr="009618D4">
        <w:rPr>
          <w:szCs w:val="24"/>
          <w:lang w:val="bg-BG"/>
        </w:rPr>
        <w:t>(</w:t>
      </w:r>
      <w:r w:rsidRPr="009618D4">
        <w:rPr>
          <w:szCs w:val="24"/>
          <w:lang w:val="bg-BG"/>
        </w:rPr>
        <w:t>ЗУСЕ</w:t>
      </w:r>
      <w:r w:rsidR="00126E9B" w:rsidRPr="009618D4">
        <w:rPr>
          <w:szCs w:val="24"/>
          <w:lang w:val="bg-BG"/>
        </w:rPr>
        <w:t>Ф</w:t>
      </w:r>
      <w:r w:rsidRPr="009618D4">
        <w:rPr>
          <w:szCs w:val="24"/>
          <w:lang w:val="bg-BG"/>
        </w:rPr>
        <w:t>СУ</w:t>
      </w:r>
      <w:r w:rsidR="005B4165" w:rsidRPr="009618D4">
        <w:rPr>
          <w:szCs w:val="24"/>
          <w:lang w:val="bg-BG"/>
        </w:rPr>
        <w:t>);</w:t>
      </w:r>
    </w:p>
    <w:p w14:paraId="6E3AA793" w14:textId="5B11307F" w:rsidR="005B4165" w:rsidRPr="009618D4" w:rsidRDefault="00241EF0" w:rsidP="005B4165">
      <w:pPr>
        <w:pStyle w:val="Text1"/>
        <w:numPr>
          <w:ilvl w:val="0"/>
          <w:numId w:val="5"/>
        </w:numPr>
        <w:spacing w:after="0"/>
        <w:ind w:left="709" w:hanging="283"/>
        <w:jc w:val="both"/>
        <w:rPr>
          <w:szCs w:val="24"/>
          <w:lang w:val="bg-BG"/>
        </w:rPr>
      </w:pPr>
      <w:r w:rsidRPr="009618D4">
        <w:rPr>
          <w:szCs w:val="24"/>
          <w:lang w:val="bg-BG"/>
        </w:rPr>
        <w:t xml:space="preserve">Постановление </w:t>
      </w:r>
      <w:r w:rsidR="005B4165" w:rsidRPr="009618D4">
        <w:rPr>
          <w:szCs w:val="24"/>
          <w:lang w:val="bg-BG"/>
        </w:rPr>
        <w:t xml:space="preserve">№ </w:t>
      </w:r>
      <w:r w:rsidR="006F46CC" w:rsidRPr="009618D4">
        <w:rPr>
          <w:szCs w:val="24"/>
          <w:lang w:val="bg-BG"/>
        </w:rPr>
        <w:t xml:space="preserve">23 </w:t>
      </w:r>
      <w:r w:rsidRPr="009618D4">
        <w:rPr>
          <w:szCs w:val="24"/>
          <w:lang w:val="bg-BG"/>
        </w:rPr>
        <w:t>на МС от</w:t>
      </w:r>
      <w:r w:rsidR="005B4165" w:rsidRPr="009618D4">
        <w:rPr>
          <w:szCs w:val="24"/>
          <w:lang w:val="bg-BG"/>
        </w:rPr>
        <w:t xml:space="preserve"> </w:t>
      </w:r>
      <w:r w:rsidR="006F46CC" w:rsidRPr="009618D4">
        <w:rPr>
          <w:szCs w:val="24"/>
          <w:lang w:val="bg-BG"/>
        </w:rPr>
        <w:t>13</w:t>
      </w:r>
      <w:r w:rsidR="005B4165" w:rsidRPr="009618D4">
        <w:rPr>
          <w:szCs w:val="24"/>
          <w:lang w:val="bg-BG"/>
        </w:rPr>
        <w:t>.</w:t>
      </w:r>
      <w:r w:rsidR="006F46CC" w:rsidRPr="009618D4">
        <w:rPr>
          <w:szCs w:val="24"/>
          <w:lang w:val="bg-BG"/>
        </w:rPr>
        <w:t>02</w:t>
      </w:r>
      <w:r w:rsidR="005B4165" w:rsidRPr="009618D4">
        <w:rPr>
          <w:szCs w:val="24"/>
          <w:lang w:val="bg-BG"/>
        </w:rPr>
        <w:t>.</w:t>
      </w:r>
      <w:r w:rsidR="006F46CC" w:rsidRPr="009618D4">
        <w:rPr>
          <w:szCs w:val="24"/>
          <w:lang w:val="bg-BG"/>
        </w:rPr>
        <w:t xml:space="preserve">2023 </w:t>
      </w:r>
      <w:r w:rsidR="005B4165" w:rsidRPr="009618D4">
        <w:rPr>
          <w:szCs w:val="24"/>
          <w:lang w:val="bg-BG"/>
        </w:rPr>
        <w:t>г</w:t>
      </w:r>
      <w:r w:rsidRPr="009618D4">
        <w:rPr>
          <w:szCs w:val="24"/>
          <w:lang w:val="bg-BG"/>
        </w:rPr>
        <w:t xml:space="preserve">. за определяне на детайлни правила за предоставяне на безвъзмездна финансова помощ по програмите, финансирани от Европейските фондове </w:t>
      </w:r>
      <w:r w:rsidR="00813F56" w:rsidRPr="009618D4">
        <w:rPr>
          <w:szCs w:val="24"/>
          <w:lang w:val="bg-BG"/>
        </w:rPr>
        <w:t xml:space="preserve"> при споделено управл</w:t>
      </w:r>
      <w:r w:rsidR="0083693D" w:rsidRPr="009618D4">
        <w:rPr>
          <w:szCs w:val="24"/>
          <w:lang w:val="bg-BG"/>
        </w:rPr>
        <w:t>е</w:t>
      </w:r>
      <w:r w:rsidR="00813F56" w:rsidRPr="009618D4">
        <w:rPr>
          <w:szCs w:val="24"/>
          <w:lang w:val="bg-BG"/>
        </w:rPr>
        <w:t xml:space="preserve">ние </w:t>
      </w:r>
      <w:r w:rsidRPr="009618D4">
        <w:rPr>
          <w:szCs w:val="24"/>
          <w:lang w:val="bg-BG"/>
        </w:rPr>
        <w:t xml:space="preserve">за периода </w:t>
      </w:r>
      <w:r w:rsidR="00813F56" w:rsidRPr="009618D4">
        <w:rPr>
          <w:szCs w:val="24"/>
          <w:lang w:val="bg-BG"/>
        </w:rPr>
        <w:t xml:space="preserve">2021 </w:t>
      </w:r>
      <w:r w:rsidRPr="009618D4">
        <w:rPr>
          <w:szCs w:val="24"/>
          <w:lang w:val="bg-BG"/>
        </w:rPr>
        <w:t xml:space="preserve">– </w:t>
      </w:r>
      <w:r w:rsidR="00813F56" w:rsidRPr="009618D4">
        <w:rPr>
          <w:szCs w:val="24"/>
          <w:lang w:val="bg-BG"/>
        </w:rPr>
        <w:t xml:space="preserve">2027 </w:t>
      </w:r>
      <w:r w:rsidRPr="009618D4">
        <w:rPr>
          <w:szCs w:val="24"/>
          <w:lang w:val="bg-BG"/>
        </w:rPr>
        <w:t>г.</w:t>
      </w:r>
      <w:r w:rsidR="005B4165" w:rsidRPr="009618D4">
        <w:rPr>
          <w:szCs w:val="24"/>
          <w:lang w:val="bg-BG"/>
        </w:rPr>
        <w:t>;</w:t>
      </w:r>
    </w:p>
    <w:p w14:paraId="5B3B9BD3" w14:textId="6CF299FE" w:rsidR="005B4165" w:rsidRPr="009618D4" w:rsidRDefault="005B4165" w:rsidP="005B4165">
      <w:pPr>
        <w:pStyle w:val="Text1"/>
        <w:numPr>
          <w:ilvl w:val="0"/>
          <w:numId w:val="5"/>
        </w:numPr>
        <w:spacing w:after="0"/>
        <w:ind w:left="709" w:hanging="283"/>
        <w:jc w:val="both"/>
        <w:rPr>
          <w:szCs w:val="24"/>
          <w:lang w:val="bg-BG"/>
        </w:rPr>
      </w:pPr>
      <w:r w:rsidRPr="009618D4">
        <w:rPr>
          <w:szCs w:val="24"/>
          <w:lang w:val="bg-BG"/>
        </w:rPr>
        <w:t>П</w:t>
      </w:r>
      <w:r w:rsidR="00241EF0" w:rsidRPr="009618D4">
        <w:rPr>
          <w:szCs w:val="24"/>
          <w:lang w:val="bg-BG"/>
        </w:rPr>
        <w:t>остановление</w:t>
      </w:r>
      <w:r w:rsidRPr="009618D4">
        <w:rPr>
          <w:szCs w:val="24"/>
          <w:lang w:val="bg-BG"/>
        </w:rPr>
        <w:t xml:space="preserve"> № </w:t>
      </w:r>
      <w:r w:rsidR="006F46CC" w:rsidRPr="009618D4">
        <w:rPr>
          <w:szCs w:val="24"/>
          <w:lang w:val="bg-BG"/>
        </w:rPr>
        <w:t xml:space="preserve">86 </w:t>
      </w:r>
      <w:r w:rsidR="00241EF0" w:rsidRPr="009618D4">
        <w:rPr>
          <w:szCs w:val="24"/>
          <w:lang w:val="bg-BG"/>
        </w:rPr>
        <w:t>на МС от</w:t>
      </w:r>
      <w:r w:rsidRPr="009618D4">
        <w:rPr>
          <w:szCs w:val="24"/>
          <w:lang w:val="bg-BG"/>
        </w:rPr>
        <w:t xml:space="preserve"> </w:t>
      </w:r>
      <w:r w:rsidR="006F46CC" w:rsidRPr="009618D4">
        <w:rPr>
          <w:szCs w:val="24"/>
          <w:lang w:val="bg-BG"/>
        </w:rPr>
        <w:t>01</w:t>
      </w:r>
      <w:r w:rsidRPr="009618D4">
        <w:rPr>
          <w:szCs w:val="24"/>
          <w:lang w:val="bg-BG"/>
        </w:rPr>
        <w:t>.</w:t>
      </w:r>
      <w:r w:rsidR="006F46CC" w:rsidRPr="009618D4">
        <w:rPr>
          <w:szCs w:val="24"/>
          <w:lang w:val="bg-BG"/>
        </w:rPr>
        <w:t>06</w:t>
      </w:r>
      <w:r w:rsidRPr="009618D4">
        <w:rPr>
          <w:szCs w:val="24"/>
          <w:lang w:val="bg-BG"/>
        </w:rPr>
        <w:t>.</w:t>
      </w:r>
      <w:r w:rsidR="006F46CC" w:rsidRPr="009618D4">
        <w:rPr>
          <w:szCs w:val="24"/>
          <w:lang w:val="bg-BG"/>
        </w:rPr>
        <w:t xml:space="preserve">2023 </w:t>
      </w:r>
      <w:r w:rsidRPr="009618D4">
        <w:rPr>
          <w:szCs w:val="24"/>
          <w:lang w:val="bg-BG"/>
        </w:rPr>
        <w:t>г.</w:t>
      </w:r>
      <w:r w:rsidR="00241EF0" w:rsidRPr="009618D4">
        <w:rPr>
          <w:szCs w:val="24"/>
          <w:lang w:val="bg-BG"/>
        </w:rPr>
        <w:t xml:space="preserve"> за определяне на национални правила за допустимост на разходите по програмите, съфинансирани от Европейските фондове</w:t>
      </w:r>
      <w:r w:rsidR="00813F56" w:rsidRPr="009618D4">
        <w:rPr>
          <w:szCs w:val="24"/>
          <w:lang w:val="bg-BG"/>
        </w:rPr>
        <w:t xml:space="preserve"> при споделено управление</w:t>
      </w:r>
      <w:r w:rsidR="00241EF0" w:rsidRPr="009618D4">
        <w:rPr>
          <w:szCs w:val="24"/>
          <w:lang w:val="bg-BG"/>
        </w:rPr>
        <w:t xml:space="preserve">, за програмен период </w:t>
      </w:r>
      <w:r w:rsidR="00813F56" w:rsidRPr="009618D4">
        <w:rPr>
          <w:szCs w:val="24"/>
          <w:lang w:val="bg-BG"/>
        </w:rPr>
        <w:t xml:space="preserve">2021 </w:t>
      </w:r>
      <w:r w:rsidR="00241EF0" w:rsidRPr="009618D4">
        <w:rPr>
          <w:szCs w:val="24"/>
          <w:lang w:val="bg-BG"/>
        </w:rPr>
        <w:t xml:space="preserve">- </w:t>
      </w:r>
      <w:r w:rsidR="00813F56" w:rsidRPr="009618D4">
        <w:rPr>
          <w:szCs w:val="24"/>
          <w:lang w:val="bg-BG"/>
        </w:rPr>
        <w:t xml:space="preserve">2027 </w:t>
      </w:r>
      <w:r w:rsidR="00241EF0" w:rsidRPr="009618D4">
        <w:rPr>
          <w:szCs w:val="24"/>
          <w:lang w:val="bg-BG"/>
        </w:rPr>
        <w:t>г.</w:t>
      </w:r>
      <w:r w:rsidRPr="009618D4">
        <w:rPr>
          <w:szCs w:val="24"/>
          <w:lang w:val="bg-BG"/>
        </w:rPr>
        <w:t>;</w:t>
      </w:r>
    </w:p>
    <w:p w14:paraId="18D5DD60" w14:textId="264EE361" w:rsidR="005B4165" w:rsidRPr="009618D4" w:rsidRDefault="005B4165" w:rsidP="005B4165">
      <w:pPr>
        <w:pStyle w:val="Text1"/>
        <w:numPr>
          <w:ilvl w:val="0"/>
          <w:numId w:val="5"/>
        </w:numPr>
        <w:spacing w:after="0"/>
        <w:ind w:left="709" w:hanging="283"/>
        <w:jc w:val="both"/>
        <w:rPr>
          <w:szCs w:val="24"/>
          <w:lang w:val="bg-BG"/>
        </w:rPr>
      </w:pPr>
      <w:r w:rsidRPr="009618D4">
        <w:rPr>
          <w:szCs w:val="24"/>
          <w:lang w:val="bg-BG"/>
        </w:rPr>
        <w:t xml:space="preserve">Наредба </w:t>
      </w:r>
      <w:r w:rsidR="00241EF0" w:rsidRPr="009618D4">
        <w:rPr>
          <w:szCs w:val="24"/>
          <w:lang w:val="bg-BG"/>
        </w:rPr>
        <w:t xml:space="preserve">№ </w:t>
      </w:r>
      <w:r w:rsidRPr="009618D4">
        <w:rPr>
          <w:szCs w:val="24"/>
          <w:lang w:val="bg-BG"/>
        </w:rPr>
        <w:t>Н-</w:t>
      </w:r>
      <w:r w:rsidR="00813F56" w:rsidRPr="009618D4">
        <w:rPr>
          <w:szCs w:val="24"/>
          <w:lang w:val="bg-BG"/>
        </w:rPr>
        <w:t xml:space="preserve">5 </w:t>
      </w:r>
      <w:r w:rsidR="00241EF0" w:rsidRPr="009618D4">
        <w:rPr>
          <w:szCs w:val="24"/>
          <w:lang w:val="bg-BG"/>
        </w:rPr>
        <w:t>от</w:t>
      </w:r>
      <w:r w:rsidRPr="009618D4">
        <w:rPr>
          <w:szCs w:val="24"/>
          <w:lang w:val="bg-BG"/>
        </w:rPr>
        <w:t xml:space="preserve"> </w:t>
      </w:r>
      <w:r w:rsidR="00813F56" w:rsidRPr="009618D4">
        <w:rPr>
          <w:szCs w:val="24"/>
          <w:lang w:val="bg-BG"/>
        </w:rPr>
        <w:t>29</w:t>
      </w:r>
      <w:r w:rsidRPr="009618D4">
        <w:rPr>
          <w:szCs w:val="24"/>
          <w:lang w:val="bg-BG"/>
        </w:rPr>
        <w:t>.</w:t>
      </w:r>
      <w:r w:rsidR="00813F56" w:rsidRPr="009618D4">
        <w:rPr>
          <w:szCs w:val="24"/>
          <w:lang w:val="bg-BG"/>
        </w:rPr>
        <w:t>12</w:t>
      </w:r>
      <w:r w:rsidRPr="009618D4">
        <w:rPr>
          <w:szCs w:val="24"/>
          <w:lang w:val="bg-BG"/>
        </w:rPr>
        <w:t>.</w:t>
      </w:r>
      <w:r w:rsidR="00813F56" w:rsidRPr="009618D4">
        <w:rPr>
          <w:szCs w:val="24"/>
          <w:lang w:val="bg-BG"/>
        </w:rPr>
        <w:t xml:space="preserve">2022 </w:t>
      </w:r>
      <w:r w:rsidRPr="009618D4">
        <w:rPr>
          <w:szCs w:val="24"/>
          <w:lang w:val="bg-BG"/>
        </w:rPr>
        <w:t>г.</w:t>
      </w:r>
      <w:r w:rsidR="00F55BD7" w:rsidRPr="009618D4">
        <w:rPr>
          <w:szCs w:val="24"/>
          <w:lang w:val="bg-BG"/>
        </w:rPr>
        <w:t xml:space="preserve"> за определяне на правилата за </w:t>
      </w:r>
      <w:r w:rsidR="001F4C6F" w:rsidRPr="009618D4">
        <w:rPr>
          <w:szCs w:val="24"/>
          <w:lang w:val="bg-BG"/>
        </w:rPr>
        <w:t xml:space="preserve">извършване на </w:t>
      </w:r>
      <w:r w:rsidR="00F55BD7" w:rsidRPr="009618D4">
        <w:rPr>
          <w:szCs w:val="24"/>
          <w:lang w:val="bg-BG"/>
        </w:rPr>
        <w:t>плащания към бенефициентите, за верификация и сертификация на разходите, за възстановяване и отписване на неправомерни разходи и за осчетоводяване, както и сроковете и правилата за приключване на счетоводната година по програми</w:t>
      </w:r>
      <w:r w:rsidR="00813F56" w:rsidRPr="009618D4">
        <w:rPr>
          <w:szCs w:val="24"/>
          <w:lang w:val="bg-BG"/>
        </w:rPr>
        <w:t>те</w:t>
      </w:r>
      <w:r w:rsidRPr="009618D4">
        <w:rPr>
          <w:szCs w:val="24"/>
          <w:lang w:val="bg-BG"/>
        </w:rPr>
        <w:t>;</w:t>
      </w:r>
    </w:p>
    <w:p w14:paraId="13A505ED" w14:textId="7CCF8C1F" w:rsidR="0082154A" w:rsidRPr="009618D4" w:rsidRDefault="003B61E0" w:rsidP="0082154A">
      <w:pPr>
        <w:pStyle w:val="Text1"/>
        <w:numPr>
          <w:ilvl w:val="0"/>
          <w:numId w:val="5"/>
        </w:numPr>
        <w:spacing w:after="0"/>
        <w:ind w:left="709" w:hanging="283"/>
        <w:jc w:val="both"/>
        <w:rPr>
          <w:szCs w:val="24"/>
          <w:lang w:val="bg-BG"/>
        </w:rPr>
      </w:pPr>
      <w:r w:rsidRPr="003B61E0">
        <w:rPr>
          <w:szCs w:val="24"/>
          <w:lang w:val="bg-BG"/>
        </w:rPr>
        <w:t>Наредба за администриране на нередности по Европейските фондове при споделено управление</w:t>
      </w:r>
      <w:r w:rsidR="0082154A" w:rsidRPr="009618D4">
        <w:rPr>
          <w:szCs w:val="24"/>
          <w:lang w:val="bg-BG"/>
        </w:rPr>
        <w:t>;</w:t>
      </w:r>
    </w:p>
    <w:p w14:paraId="14F46B55" w14:textId="36B4081F" w:rsidR="00FF09C2" w:rsidRPr="009618D4" w:rsidRDefault="00521FB0" w:rsidP="007013CF">
      <w:pPr>
        <w:numPr>
          <w:ilvl w:val="0"/>
          <w:numId w:val="5"/>
        </w:numPr>
        <w:jc w:val="both"/>
        <w:rPr>
          <w:szCs w:val="24"/>
          <w:lang w:val="bg-BG"/>
        </w:rPr>
      </w:pPr>
      <w:r w:rsidRPr="009618D4">
        <w:rPr>
          <w:szCs w:val="24"/>
          <w:lang w:val="bg-BG"/>
        </w:rPr>
        <w:t>Условия за възстановяване на разходите по процедура „</w:t>
      </w:r>
      <w:r w:rsidR="005A3D47" w:rsidRPr="005A3D47">
        <w:rPr>
          <w:szCs w:val="24"/>
          <w:lang w:val="bg-BG"/>
        </w:rPr>
        <w:t>Създаване на условия за достъп до образование чрез преодоляване на демографски, социални и културни бариери (допълващо финансиране на подхода ВОМР)</w:t>
      </w:r>
      <w:r w:rsidRPr="009618D4">
        <w:rPr>
          <w:szCs w:val="24"/>
          <w:lang w:val="bg-BG"/>
        </w:rPr>
        <w:t>“</w:t>
      </w:r>
      <w:r w:rsidR="00FF09C2" w:rsidRPr="009618D4">
        <w:rPr>
          <w:szCs w:val="24"/>
          <w:lang w:val="bg-BG"/>
        </w:rPr>
        <w:t>;</w:t>
      </w:r>
    </w:p>
    <w:p w14:paraId="7FC6587E" w14:textId="097D1527" w:rsidR="00FF09C2" w:rsidRPr="009618D4" w:rsidRDefault="00FF09C2" w:rsidP="00241EF0">
      <w:pPr>
        <w:numPr>
          <w:ilvl w:val="0"/>
          <w:numId w:val="5"/>
        </w:numPr>
        <w:jc w:val="both"/>
        <w:rPr>
          <w:szCs w:val="24"/>
          <w:lang w:val="bg-BG"/>
        </w:rPr>
      </w:pPr>
      <w:r w:rsidRPr="009618D4">
        <w:rPr>
          <w:szCs w:val="24"/>
          <w:lang w:val="bg-BG"/>
        </w:rPr>
        <w:t>Изисквания за избягване на конфликт на интереси по смисъла на</w:t>
      </w:r>
      <w:r w:rsidR="00241EF0" w:rsidRPr="009618D4">
        <w:rPr>
          <w:szCs w:val="24"/>
          <w:lang w:val="bg-BG"/>
        </w:rPr>
        <w:t xml:space="preserve"> чл. 61 от</w:t>
      </w:r>
      <w:r w:rsidRPr="009618D4">
        <w:rPr>
          <w:szCs w:val="24"/>
          <w:lang w:val="bg-BG"/>
        </w:rPr>
        <w:t xml:space="preserve"> Регламент (Е</w:t>
      </w:r>
      <w:r w:rsidR="00241EF0" w:rsidRPr="009618D4">
        <w:rPr>
          <w:szCs w:val="24"/>
          <w:lang w:val="bg-BG"/>
        </w:rPr>
        <w:t>С</w:t>
      </w:r>
      <w:r w:rsidRPr="009618D4">
        <w:rPr>
          <w:szCs w:val="24"/>
          <w:lang w:val="bg-BG"/>
        </w:rPr>
        <w:t xml:space="preserve">, Евратом) </w:t>
      </w:r>
      <w:r w:rsidR="00154A72">
        <w:rPr>
          <w:szCs w:val="24"/>
          <w:lang w:val="bg-BG"/>
        </w:rPr>
        <w:t>2024/2509</w:t>
      </w:r>
      <w:r w:rsidR="00F05DFD">
        <w:rPr>
          <w:szCs w:val="24"/>
          <w:lang w:val="bg-BG"/>
        </w:rPr>
        <w:t xml:space="preserve"> </w:t>
      </w:r>
      <w:r w:rsidRPr="009618D4">
        <w:rPr>
          <w:szCs w:val="24"/>
          <w:lang w:val="bg-BG"/>
        </w:rPr>
        <w:t xml:space="preserve">на Европейския парламент и на Съвета от </w:t>
      </w:r>
      <w:r w:rsidR="00154A72" w:rsidRPr="00154A72">
        <w:rPr>
          <w:szCs w:val="24"/>
          <w:lang w:val="bg-BG"/>
        </w:rPr>
        <w:t>23 септември 2024</w:t>
      </w:r>
      <w:r w:rsidR="00F05DFD">
        <w:rPr>
          <w:szCs w:val="24"/>
          <w:lang w:val="bg-BG"/>
        </w:rPr>
        <w:t xml:space="preserve"> </w:t>
      </w:r>
      <w:r w:rsidR="00241EF0" w:rsidRPr="009618D4">
        <w:rPr>
          <w:szCs w:val="24"/>
          <w:lang w:val="bg-BG"/>
        </w:rPr>
        <w:t>година за финансовите правила, приложими за общия бюджет на Съюза,</w:t>
      </w:r>
      <w:r w:rsidR="00B11E03" w:rsidRPr="00B11E03">
        <w:t xml:space="preserve"> </w:t>
      </w:r>
      <w:r w:rsidR="00B11E03" w:rsidRPr="00B11E03">
        <w:rPr>
          <w:szCs w:val="24"/>
          <w:lang w:val="bg-BG"/>
        </w:rPr>
        <w:t>(OJ L, 2024/2509, 23.09.2024 г.)</w:t>
      </w:r>
      <w:r w:rsidR="00241EF0" w:rsidRPr="009618D4">
        <w:rPr>
          <w:szCs w:val="24"/>
          <w:lang w:val="bg-BG"/>
        </w:rPr>
        <w:t>;</w:t>
      </w:r>
    </w:p>
    <w:p w14:paraId="773DD7F3" w14:textId="66BB7D21" w:rsidR="00FF09C2" w:rsidRDefault="00F33CE1" w:rsidP="007013CF">
      <w:pPr>
        <w:numPr>
          <w:ilvl w:val="0"/>
          <w:numId w:val="5"/>
        </w:numPr>
        <w:jc w:val="both"/>
        <w:rPr>
          <w:szCs w:val="24"/>
          <w:lang w:val="bg-BG"/>
        </w:rPr>
      </w:pPr>
      <w:r w:rsidRPr="009618D4">
        <w:rPr>
          <w:szCs w:val="24"/>
          <w:lang w:val="bg-BG"/>
        </w:rPr>
        <w:t>Изисквания за прилагане на правилата на</w:t>
      </w:r>
      <w:r w:rsidR="0008197B" w:rsidRPr="009618D4">
        <w:rPr>
          <w:szCs w:val="24"/>
          <w:lang w:val="bg-BG"/>
        </w:rPr>
        <w:t xml:space="preserve"> Дял </w:t>
      </w:r>
      <w:r w:rsidR="0008197B" w:rsidRPr="009618D4">
        <w:rPr>
          <w:szCs w:val="24"/>
          <w:lang w:val="en-US"/>
        </w:rPr>
        <w:t>IV</w:t>
      </w:r>
      <w:r w:rsidR="0008197B" w:rsidRPr="009618D4">
        <w:rPr>
          <w:szCs w:val="24"/>
          <w:lang w:val="bg-BG"/>
        </w:rPr>
        <w:t>,</w:t>
      </w:r>
      <w:r w:rsidRPr="009618D4">
        <w:rPr>
          <w:szCs w:val="24"/>
          <w:lang w:val="bg-BG"/>
        </w:rPr>
        <w:t xml:space="preserve"> Глава III</w:t>
      </w:r>
      <w:r w:rsidR="000634CE" w:rsidRPr="009618D4">
        <w:rPr>
          <w:szCs w:val="24"/>
          <w:lang w:val="bg-BG"/>
        </w:rPr>
        <w:t xml:space="preserve"> </w:t>
      </w:r>
      <w:r w:rsidRPr="009618D4">
        <w:rPr>
          <w:szCs w:val="24"/>
          <w:lang w:val="bg-BG"/>
        </w:rPr>
        <w:t xml:space="preserve">„Видимост, прозрачност и комуникация“ на Регламент (ЕС) 2021/1060 </w:t>
      </w:r>
      <w:r w:rsidR="007013CF" w:rsidRPr="009618D4">
        <w:rPr>
          <w:szCs w:val="24"/>
          <w:lang w:val="bg-BG"/>
        </w:rPr>
        <w:t xml:space="preserve">и Глава </w:t>
      </w:r>
      <w:r w:rsidR="007013CF" w:rsidRPr="009618D4">
        <w:rPr>
          <w:szCs w:val="24"/>
          <w:lang w:val="en-US"/>
        </w:rPr>
        <w:t xml:space="preserve">II, </w:t>
      </w:r>
      <w:r w:rsidR="007013CF" w:rsidRPr="009618D4">
        <w:rPr>
          <w:szCs w:val="24"/>
          <w:lang w:val="bg-BG"/>
        </w:rPr>
        <w:t xml:space="preserve">Раздел </w:t>
      </w:r>
      <w:r w:rsidR="007013CF" w:rsidRPr="009618D4">
        <w:rPr>
          <w:szCs w:val="24"/>
          <w:lang w:val="en-US"/>
        </w:rPr>
        <w:t xml:space="preserve">III </w:t>
      </w:r>
      <w:r w:rsidR="007013CF" w:rsidRPr="009618D4">
        <w:rPr>
          <w:szCs w:val="24"/>
          <w:lang w:val="bg-BG"/>
        </w:rPr>
        <w:t xml:space="preserve">„Видимост, прозрачност и комуникация, насочени към обществеността, относно финансовата подкрепа от ЕФСУ“ </w:t>
      </w:r>
      <w:r w:rsidR="002E4413" w:rsidRPr="009618D4">
        <w:rPr>
          <w:szCs w:val="24"/>
          <w:lang w:val="bg-BG"/>
        </w:rPr>
        <w:t xml:space="preserve">от ЗУСЕФСУ </w:t>
      </w:r>
      <w:r w:rsidR="007013CF" w:rsidRPr="009618D4">
        <w:rPr>
          <w:szCs w:val="24"/>
          <w:lang w:val="bg-BG"/>
        </w:rPr>
        <w:t>(загл. изм. - ДВ, бр. 51 от 2022 г., в сила от 01.07.2022 г.)</w:t>
      </w:r>
      <w:r w:rsidR="00FF09C2" w:rsidRPr="009618D4">
        <w:rPr>
          <w:szCs w:val="24"/>
          <w:lang w:val="bg-BG"/>
        </w:rPr>
        <w:t>;</w:t>
      </w:r>
    </w:p>
    <w:p w14:paraId="41BC3BB9" w14:textId="301A6A6A" w:rsidR="00626CA6" w:rsidRPr="00626CA6" w:rsidRDefault="00626CA6" w:rsidP="009B4956">
      <w:pPr>
        <w:pStyle w:val="ListParagraph"/>
        <w:numPr>
          <w:ilvl w:val="0"/>
          <w:numId w:val="5"/>
        </w:numPr>
        <w:jc w:val="both"/>
        <w:rPr>
          <w:szCs w:val="24"/>
          <w:lang w:val="bg-BG"/>
        </w:rPr>
      </w:pPr>
      <w:r w:rsidRPr="00626CA6">
        <w:rPr>
          <w:szCs w:val="24"/>
          <w:lang w:val="bg-BG"/>
        </w:rPr>
        <w:t>Указанията на министъра на финансите за третиране на данъка върху добавената стойност като допустим разход при изпълнение на проекти по програмите, съфинансирани от ЕФРР, ЕСФ +, КФ, ФСП, ЕФМДРА, ФУМИ, ФВС, програмата по ИУГВП, както и на средствата за финансиране на подхода ВОМР, за програмен период 2021 – 2027 г.</w:t>
      </w:r>
    </w:p>
    <w:p w14:paraId="27DDD785" w14:textId="6C6373FE" w:rsidR="00224F08" w:rsidRPr="009618D4" w:rsidRDefault="00FF09C2" w:rsidP="006F6EA7">
      <w:pPr>
        <w:tabs>
          <w:tab w:val="left" w:pos="1100"/>
        </w:tabs>
        <w:ind w:left="785"/>
        <w:jc w:val="both"/>
        <w:rPr>
          <w:szCs w:val="24"/>
          <w:lang w:val="bg-BG"/>
        </w:rPr>
      </w:pPr>
      <w:r w:rsidRPr="009618D4">
        <w:rPr>
          <w:szCs w:val="24"/>
          <w:lang w:val="bg-BG"/>
        </w:rPr>
        <w:tab/>
      </w:r>
    </w:p>
    <w:p w14:paraId="6D612D75" w14:textId="71748186" w:rsidR="0083693D" w:rsidRPr="009618D4" w:rsidRDefault="0083693D" w:rsidP="0083693D">
      <w:pPr>
        <w:ind w:left="567" w:hanging="567"/>
        <w:jc w:val="both"/>
        <w:rPr>
          <w:szCs w:val="24"/>
          <w:lang w:val="bg-BG"/>
        </w:rPr>
      </w:pPr>
      <w:r w:rsidRPr="009618D4">
        <w:rPr>
          <w:szCs w:val="24"/>
          <w:lang w:val="bg-BG"/>
        </w:rPr>
        <w:t xml:space="preserve">4.2. Бенефициентът изпълнява проекта при условията на ПРИЛОЖЕНИЕ I, ПРИЛОЖЕНИЕ </w:t>
      </w:r>
      <w:r w:rsidRPr="009618D4">
        <w:rPr>
          <w:szCs w:val="24"/>
          <w:lang w:val="en-US"/>
        </w:rPr>
        <w:t>II</w:t>
      </w:r>
      <w:r w:rsidRPr="009618D4">
        <w:rPr>
          <w:szCs w:val="24"/>
          <w:lang w:val="bg-BG"/>
        </w:rPr>
        <w:t xml:space="preserve"> и ПРИЛОЖЕНИЕ </w:t>
      </w:r>
      <w:r w:rsidRPr="009618D4">
        <w:rPr>
          <w:szCs w:val="24"/>
          <w:lang w:val="en-US"/>
        </w:rPr>
        <w:t>VI</w:t>
      </w:r>
      <w:r w:rsidRPr="009618D4">
        <w:rPr>
          <w:szCs w:val="24"/>
          <w:lang w:val="bg-BG"/>
        </w:rPr>
        <w:t xml:space="preserve"> към настоящия договор със следните партньори:</w:t>
      </w:r>
    </w:p>
    <w:p w14:paraId="4419CC6D" w14:textId="77777777" w:rsidR="0083693D" w:rsidRPr="009618D4" w:rsidRDefault="0083693D" w:rsidP="0083693D">
      <w:pPr>
        <w:spacing w:before="120"/>
        <w:ind w:left="567"/>
        <w:jc w:val="both"/>
        <w:rPr>
          <w:szCs w:val="24"/>
          <w:lang w:val="bg-BG"/>
        </w:rPr>
      </w:pPr>
      <w:r w:rsidRPr="009618D4">
        <w:rPr>
          <w:szCs w:val="24"/>
          <w:lang w:val="bg-BG"/>
        </w:rPr>
        <w:t>1. ……………… със седалище …………. и адрес на управление ……………, ЕИК по БУЛСТАТ: ……………….;</w:t>
      </w:r>
    </w:p>
    <w:p w14:paraId="2CC4533B" w14:textId="77777777" w:rsidR="0083693D" w:rsidRPr="009618D4" w:rsidRDefault="0083693D" w:rsidP="0083693D">
      <w:pPr>
        <w:spacing w:before="120"/>
        <w:ind w:left="567"/>
        <w:jc w:val="both"/>
        <w:rPr>
          <w:szCs w:val="24"/>
          <w:lang w:val="bg-BG"/>
        </w:rPr>
      </w:pPr>
      <w:r w:rsidRPr="009618D4">
        <w:rPr>
          <w:szCs w:val="24"/>
          <w:lang w:val="bg-BG"/>
        </w:rPr>
        <w:t>2. ……………… със седалище …………. и адрес на управление ……………, ЕИК по БУЛСТАТ: ……………….;</w:t>
      </w:r>
    </w:p>
    <w:p w14:paraId="02B9CBEA" w14:textId="77777777" w:rsidR="0083693D" w:rsidRPr="009618D4" w:rsidRDefault="0083693D" w:rsidP="0083693D">
      <w:pPr>
        <w:spacing w:before="120"/>
        <w:ind w:left="567"/>
        <w:jc w:val="both"/>
        <w:rPr>
          <w:szCs w:val="24"/>
          <w:lang w:val="bg-BG"/>
        </w:rPr>
      </w:pPr>
      <w:r w:rsidRPr="009618D4">
        <w:rPr>
          <w:szCs w:val="24"/>
          <w:lang w:val="bg-BG"/>
        </w:rPr>
        <w:lastRenderedPageBreak/>
        <w:t>3. ……………… със седалище …………. и адрес на управление ……………, ЕИК по БУЛСТАТ: ……………….;</w:t>
      </w:r>
    </w:p>
    <w:p w14:paraId="18F796CE" w14:textId="77777777" w:rsidR="0083693D" w:rsidRPr="009618D4" w:rsidRDefault="0083693D" w:rsidP="001963D5">
      <w:pPr>
        <w:tabs>
          <w:tab w:val="left" w:pos="1100"/>
        </w:tabs>
        <w:ind w:left="425"/>
        <w:jc w:val="both"/>
        <w:rPr>
          <w:szCs w:val="24"/>
          <w:lang w:val="bg-BG"/>
        </w:rPr>
      </w:pPr>
    </w:p>
    <w:p w14:paraId="65C9F6D6" w14:textId="77777777" w:rsidR="00224F08" w:rsidRPr="009618D4" w:rsidRDefault="00224F08" w:rsidP="001963D5">
      <w:pPr>
        <w:tabs>
          <w:tab w:val="left" w:pos="1100"/>
        </w:tabs>
        <w:ind w:left="425"/>
        <w:jc w:val="both"/>
        <w:rPr>
          <w:szCs w:val="24"/>
          <w:lang w:val="bg-BG"/>
        </w:rPr>
      </w:pPr>
    </w:p>
    <w:p w14:paraId="0BA17375" w14:textId="6018A28E" w:rsidR="00F01F67" w:rsidRDefault="00001B46" w:rsidP="00EB14C7">
      <w:pPr>
        <w:ind w:left="567" w:hanging="567"/>
        <w:jc w:val="both"/>
        <w:rPr>
          <w:szCs w:val="24"/>
          <w:lang w:val="bg-BG"/>
        </w:rPr>
      </w:pPr>
      <w:r w:rsidRPr="009618D4">
        <w:rPr>
          <w:szCs w:val="24"/>
          <w:lang w:val="bg-BG"/>
        </w:rPr>
        <w:t xml:space="preserve"> </w:t>
      </w:r>
      <w:r w:rsidR="00191FB0" w:rsidRPr="009618D4">
        <w:rPr>
          <w:szCs w:val="24"/>
          <w:lang w:val="bg-BG"/>
        </w:rPr>
        <w:t xml:space="preserve"> </w:t>
      </w:r>
      <w:r w:rsidR="00F44DC4" w:rsidRPr="009618D4">
        <w:rPr>
          <w:szCs w:val="24"/>
          <w:lang w:val="bg-BG"/>
        </w:rPr>
        <w:t>4.</w:t>
      </w:r>
      <w:r w:rsidR="0083693D" w:rsidRPr="009618D4">
        <w:rPr>
          <w:szCs w:val="24"/>
          <w:lang w:val="bg-BG"/>
        </w:rPr>
        <w:t>3</w:t>
      </w:r>
      <w:r w:rsidR="00F44DC4" w:rsidRPr="009618D4">
        <w:rPr>
          <w:szCs w:val="24"/>
          <w:lang w:val="bg-BG"/>
        </w:rPr>
        <w:t xml:space="preserve">. </w:t>
      </w:r>
      <w:r w:rsidR="00391B4B" w:rsidRPr="009618D4">
        <w:rPr>
          <w:szCs w:val="24"/>
          <w:lang w:val="bg-BG"/>
        </w:rPr>
        <w:tab/>
      </w:r>
      <w:r w:rsidR="0083693D" w:rsidRPr="009618D4">
        <w:rPr>
          <w:szCs w:val="24"/>
          <w:lang w:val="bg-BG"/>
        </w:rPr>
        <w:t xml:space="preserve">Индикаторите за изпълнение </w:t>
      </w:r>
      <w:r w:rsidR="001D1D33" w:rsidRPr="009618D4">
        <w:rPr>
          <w:szCs w:val="24"/>
          <w:lang w:val="bg-BG"/>
        </w:rPr>
        <w:t xml:space="preserve">(показателите за краен продукт) </w:t>
      </w:r>
      <w:r w:rsidR="0083693D" w:rsidRPr="009618D4">
        <w:rPr>
          <w:szCs w:val="24"/>
          <w:lang w:val="bg-BG"/>
        </w:rPr>
        <w:t>по настоящия</w:t>
      </w:r>
      <w:r w:rsidR="0083693D" w:rsidRPr="0083693D">
        <w:rPr>
          <w:szCs w:val="24"/>
          <w:lang w:val="bg-BG"/>
        </w:rPr>
        <w:t xml:space="preserve"> договор могат да бъдат приети за изпълнени само при отчетен приключил етап от изпълнението на проекта. Представянето на междинни отчети и извършването на междинни плащания не са обвързани с етапите на изпълнение на проекта.</w:t>
      </w:r>
    </w:p>
    <w:p w14:paraId="08FFFE53" w14:textId="77777777" w:rsidR="00E25484" w:rsidRDefault="00E25484" w:rsidP="009F23D3">
      <w:pPr>
        <w:pStyle w:val="Text1"/>
        <w:spacing w:after="0"/>
        <w:ind w:left="567" w:hanging="567"/>
        <w:jc w:val="both"/>
        <w:rPr>
          <w:szCs w:val="24"/>
          <w:lang w:val="bg-BG"/>
        </w:rPr>
      </w:pPr>
    </w:p>
    <w:p w14:paraId="45C06A7B" w14:textId="29AA65A9" w:rsidR="00795A5E" w:rsidRDefault="00F44DC4" w:rsidP="006E3C53">
      <w:pPr>
        <w:pStyle w:val="Text1"/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4.</w:t>
      </w:r>
      <w:r w:rsidR="0083693D">
        <w:rPr>
          <w:szCs w:val="24"/>
          <w:lang w:val="bg-BG"/>
        </w:rPr>
        <w:t>4</w:t>
      </w:r>
      <w:r>
        <w:rPr>
          <w:szCs w:val="24"/>
          <w:lang w:val="bg-BG"/>
        </w:rPr>
        <w:t xml:space="preserve">. </w:t>
      </w:r>
      <w:r w:rsidR="00A31459">
        <w:rPr>
          <w:szCs w:val="24"/>
          <w:lang w:val="bg-BG"/>
        </w:rPr>
        <w:tab/>
      </w:r>
      <w:r w:rsidR="00FF09C2" w:rsidRPr="00787D56">
        <w:rPr>
          <w:szCs w:val="24"/>
          <w:lang w:val="bg-BG"/>
        </w:rPr>
        <w:t xml:space="preserve">Бенефициентът се задължава да изпълнява дейностите по проекта в съответствие с </w:t>
      </w:r>
      <w:r w:rsidR="00873912" w:rsidRPr="00787D56">
        <w:rPr>
          <w:szCs w:val="24"/>
          <w:lang w:val="bg-BG"/>
        </w:rPr>
        <w:t>хоризонталните принципи</w:t>
      </w:r>
      <w:r w:rsidR="00EB14C7" w:rsidRPr="00EB14C7">
        <w:t xml:space="preserve"> </w:t>
      </w:r>
      <w:r w:rsidR="00EB14C7" w:rsidRPr="00EB14C7">
        <w:rPr>
          <w:szCs w:val="24"/>
          <w:lang w:val="bg-BG"/>
        </w:rPr>
        <w:t>на Програма „Образование“ 2021-2027 (устойчиво развитие; равни възможности и недопускане на дискриминация; равенство между половете</w:t>
      </w:r>
      <w:r w:rsidR="00EB14C7" w:rsidRPr="005802F9">
        <w:rPr>
          <w:szCs w:val="24"/>
          <w:lang w:val="bg-BG"/>
        </w:rPr>
        <w:t>)</w:t>
      </w:r>
      <w:r w:rsidR="00873912" w:rsidRPr="006C7178">
        <w:rPr>
          <w:szCs w:val="24"/>
          <w:lang w:val="bg-BG"/>
        </w:rPr>
        <w:t>, посочени в чл. 9 от</w:t>
      </w:r>
      <w:r w:rsidR="00B64C2B" w:rsidRPr="006C7178">
        <w:rPr>
          <w:szCs w:val="24"/>
          <w:lang w:val="bg-BG"/>
        </w:rPr>
        <w:t xml:space="preserve"> Регламент (ЕС) 2021/1060 </w:t>
      </w:r>
      <w:r w:rsidR="00EB14C7" w:rsidRPr="006C7178">
        <w:rPr>
          <w:szCs w:val="24"/>
          <w:lang w:val="bg-BG"/>
        </w:rPr>
        <w:t>и прилагането</w:t>
      </w:r>
      <w:r w:rsidR="00EB14C7" w:rsidRPr="00EB14C7">
        <w:rPr>
          <w:szCs w:val="24"/>
          <w:lang w:val="bg-BG"/>
        </w:rPr>
        <w:t xml:space="preserve"> на Хартата на основните права на Е</w:t>
      </w:r>
      <w:r w:rsidR="005802F9">
        <w:rPr>
          <w:szCs w:val="24"/>
          <w:lang w:val="bg-BG"/>
        </w:rPr>
        <w:t>вропейския съюз</w:t>
      </w:r>
      <w:r w:rsidR="00EB14C7" w:rsidRPr="00EB14C7">
        <w:rPr>
          <w:szCs w:val="24"/>
          <w:lang w:val="bg-BG"/>
        </w:rPr>
        <w:t xml:space="preserve"> и на Конвенцията на ООН за правата на хората с увреждания.</w:t>
      </w:r>
      <w:r w:rsidR="00B64C2B" w:rsidRPr="00B64C2B">
        <w:rPr>
          <w:szCs w:val="24"/>
          <w:highlight w:val="yellow"/>
          <w:lang w:val="bg-BG"/>
        </w:rPr>
        <w:t xml:space="preserve"> </w:t>
      </w:r>
    </w:p>
    <w:p w14:paraId="77FC957E" w14:textId="53157057" w:rsidR="00795A5E" w:rsidRDefault="00795A5E" w:rsidP="00F361D9">
      <w:pPr>
        <w:pStyle w:val="Text1"/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4.</w:t>
      </w:r>
      <w:r w:rsidR="0083693D">
        <w:rPr>
          <w:szCs w:val="24"/>
          <w:lang w:val="bg-BG"/>
        </w:rPr>
        <w:t>5</w:t>
      </w:r>
      <w:r>
        <w:rPr>
          <w:szCs w:val="24"/>
          <w:lang w:val="bg-BG"/>
        </w:rPr>
        <w:t xml:space="preserve">. </w:t>
      </w:r>
      <w:r w:rsidRPr="00787D56">
        <w:rPr>
          <w:szCs w:val="24"/>
          <w:lang w:val="bg-BG"/>
        </w:rPr>
        <w:t>Бенефициентът се задължава да осъществява мониторинг на резултатите от дейностите по проекта и да представя информация за напредъка и постигнатите резултати по проекта на УО. За целите на мониторинг на резултатите от дейностите по проекта, Бенефициентът предоставя информация по образец</w:t>
      </w:r>
      <w:r w:rsidR="003A62AA">
        <w:rPr>
          <w:szCs w:val="24"/>
          <w:lang w:val="bg-BG"/>
        </w:rPr>
        <w:t xml:space="preserve"> -</w:t>
      </w:r>
      <w:r w:rsidR="001D0DEA">
        <w:rPr>
          <w:szCs w:val="24"/>
          <w:lang w:val="en-US"/>
        </w:rPr>
        <w:t xml:space="preserve"> </w:t>
      </w:r>
      <w:r w:rsidR="003A62AA" w:rsidRPr="00021B96">
        <w:rPr>
          <w:szCs w:val="24"/>
          <w:lang w:val="bg-BG"/>
        </w:rPr>
        <w:t>Приложение</w:t>
      </w:r>
      <w:r w:rsidR="003A62AA" w:rsidRPr="00021B96">
        <w:rPr>
          <w:szCs w:val="24"/>
          <w:lang w:val="en-US"/>
        </w:rPr>
        <w:t xml:space="preserve"> VI</w:t>
      </w:r>
      <w:r w:rsidRPr="00787D56">
        <w:rPr>
          <w:szCs w:val="24"/>
          <w:lang w:val="bg-BG"/>
        </w:rPr>
        <w:t xml:space="preserve">, съгласно </w:t>
      </w:r>
      <w:r w:rsidR="000702D4" w:rsidRPr="000702D4">
        <w:rPr>
          <w:szCs w:val="24"/>
          <w:lang w:val="bg-BG"/>
        </w:rPr>
        <w:t>т.</w:t>
      </w:r>
      <w:r w:rsidR="00467A9C">
        <w:rPr>
          <w:szCs w:val="24"/>
          <w:lang w:val="bg-BG"/>
        </w:rPr>
        <w:t xml:space="preserve"> </w:t>
      </w:r>
      <w:r w:rsidR="000702D4" w:rsidRPr="000702D4">
        <w:rPr>
          <w:szCs w:val="24"/>
          <w:lang w:val="bg-BG"/>
        </w:rPr>
        <w:t xml:space="preserve">11 от Формуляр за кандидатстване с проектно </w:t>
      </w:r>
      <w:r w:rsidR="000702D4" w:rsidRPr="009618D4">
        <w:rPr>
          <w:szCs w:val="24"/>
          <w:lang w:val="bg-BG"/>
        </w:rPr>
        <w:t>предложение</w:t>
      </w:r>
      <w:r w:rsidRPr="009618D4">
        <w:rPr>
          <w:szCs w:val="24"/>
          <w:lang w:val="bg-BG"/>
        </w:rPr>
        <w:t>.</w:t>
      </w:r>
    </w:p>
    <w:p w14:paraId="4D7DD3D6" w14:textId="29F5C5BA" w:rsidR="00FF09C2" w:rsidRDefault="001B5B7D" w:rsidP="007E1329">
      <w:pPr>
        <w:pStyle w:val="Text1"/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4</w:t>
      </w:r>
      <w:r w:rsidR="0070228F">
        <w:rPr>
          <w:szCs w:val="24"/>
          <w:lang w:val="bg-BG"/>
        </w:rPr>
        <w:t>.</w:t>
      </w:r>
      <w:r w:rsidR="0083693D">
        <w:rPr>
          <w:szCs w:val="24"/>
          <w:lang w:val="bg-BG"/>
        </w:rPr>
        <w:t>6</w:t>
      </w:r>
      <w:r w:rsidR="0070228F">
        <w:rPr>
          <w:szCs w:val="24"/>
          <w:lang w:val="bg-BG"/>
        </w:rPr>
        <w:t xml:space="preserve">. </w:t>
      </w:r>
      <w:r w:rsidR="0070228F">
        <w:rPr>
          <w:szCs w:val="24"/>
          <w:lang w:val="bg-BG"/>
        </w:rPr>
        <w:tab/>
      </w:r>
      <w:r w:rsidR="0070228F" w:rsidRPr="00787D56">
        <w:rPr>
          <w:szCs w:val="24"/>
          <w:lang w:val="bg-BG"/>
        </w:rPr>
        <w:t xml:space="preserve">В случаите на прекратяване на договора по реда на чл. 11.1 от Приложение </w:t>
      </w:r>
      <w:r w:rsidR="0070228F" w:rsidRPr="00B64EFC">
        <w:rPr>
          <w:szCs w:val="24"/>
          <w:lang w:val="en-US"/>
        </w:rPr>
        <w:t>I</w:t>
      </w:r>
      <w:r w:rsidR="005B611C" w:rsidRPr="00787D56">
        <w:rPr>
          <w:szCs w:val="24"/>
          <w:lang w:val="bg-BG"/>
        </w:rPr>
        <w:t xml:space="preserve"> страните писмено се споразумяват за по-нататъшните си взаимоотношения във връзка с предоставената безвъзмездна финансова помощ</w:t>
      </w:r>
      <w:r w:rsidR="005A2389" w:rsidRPr="00787D56">
        <w:rPr>
          <w:szCs w:val="24"/>
          <w:lang w:val="bg-BG"/>
        </w:rPr>
        <w:t xml:space="preserve">, </w:t>
      </w:r>
      <w:r w:rsidR="001963D5" w:rsidRPr="00787D56">
        <w:rPr>
          <w:szCs w:val="24"/>
          <w:lang w:val="bg-BG"/>
        </w:rPr>
        <w:t xml:space="preserve">включително </w:t>
      </w:r>
      <w:r w:rsidR="005A2389" w:rsidRPr="00787D56">
        <w:rPr>
          <w:szCs w:val="24"/>
          <w:lang w:val="bg-BG"/>
        </w:rPr>
        <w:t>размера на дължимите от бенефициента средства</w:t>
      </w:r>
      <w:r w:rsidR="005B611C" w:rsidRPr="00787D56">
        <w:rPr>
          <w:szCs w:val="24"/>
          <w:lang w:val="bg-BG"/>
        </w:rPr>
        <w:t>.</w:t>
      </w:r>
      <w:r w:rsidR="005B611C" w:rsidRPr="002127FD">
        <w:rPr>
          <w:szCs w:val="24"/>
          <w:lang w:val="bg-BG"/>
        </w:rPr>
        <w:t xml:space="preserve"> </w:t>
      </w:r>
    </w:p>
    <w:p w14:paraId="547C3F51" w14:textId="228598F2" w:rsidR="0083693D" w:rsidRDefault="0083693D" w:rsidP="0083693D">
      <w:pPr>
        <w:ind w:left="567" w:hanging="567"/>
        <w:jc w:val="both"/>
        <w:rPr>
          <w:szCs w:val="24"/>
        </w:rPr>
      </w:pPr>
      <w:r>
        <w:rPr>
          <w:color w:val="000000" w:themeColor="text1"/>
          <w:szCs w:val="24"/>
          <w:lang w:val="bg-BG" w:eastAsia="bg-BG"/>
        </w:rPr>
        <w:t>4.7.</w:t>
      </w:r>
      <w:r>
        <w:rPr>
          <w:color w:val="000000" w:themeColor="text1"/>
          <w:szCs w:val="24"/>
          <w:lang w:val="bg-BG" w:eastAsia="bg-BG"/>
        </w:rPr>
        <w:tab/>
      </w:r>
      <w:r w:rsidRPr="00AB6CBB">
        <w:rPr>
          <w:color w:val="000000" w:themeColor="text1"/>
          <w:szCs w:val="24"/>
          <w:lang w:val="bg-BG" w:eastAsia="bg-BG"/>
        </w:rPr>
        <w:t xml:space="preserve">Бенефициентът е длъжен да изпълни </w:t>
      </w:r>
      <w:r>
        <w:rPr>
          <w:color w:val="000000" w:themeColor="text1"/>
          <w:szCs w:val="24"/>
          <w:lang w:val="bg-BG" w:eastAsia="bg-BG"/>
        </w:rPr>
        <w:t xml:space="preserve">и удостовери изпълнението на </w:t>
      </w:r>
      <w:r w:rsidRPr="00AB6CBB">
        <w:rPr>
          <w:color w:val="000000" w:themeColor="text1"/>
          <w:szCs w:val="24"/>
          <w:lang w:val="bg-BG" w:eastAsia="bg-BG"/>
        </w:rPr>
        <w:t xml:space="preserve">всички предвидени дейности по </w:t>
      </w:r>
      <w:r>
        <w:rPr>
          <w:color w:val="000000" w:themeColor="text1"/>
          <w:szCs w:val="24"/>
          <w:lang w:val="bg-BG" w:eastAsia="bg-BG"/>
        </w:rPr>
        <w:t>одобреното проектно предложение</w:t>
      </w:r>
      <w:r w:rsidRPr="00AB6CBB">
        <w:rPr>
          <w:color w:val="000000" w:themeColor="text1"/>
          <w:szCs w:val="24"/>
          <w:lang w:val="bg-BG" w:eastAsia="bg-BG"/>
        </w:rPr>
        <w:t>, включително тези, за които няма предвидени средства от безвъзмездна финансова помощ</w:t>
      </w:r>
      <w:r>
        <w:rPr>
          <w:color w:val="000000" w:themeColor="text1"/>
          <w:szCs w:val="24"/>
          <w:lang w:val="bg-BG" w:eastAsia="bg-BG"/>
        </w:rPr>
        <w:t>.</w:t>
      </w:r>
    </w:p>
    <w:p w14:paraId="6F349FFE" w14:textId="7B044E6E" w:rsidR="00FF09C2" w:rsidRDefault="00FF09C2" w:rsidP="00963D1C">
      <w:pPr>
        <w:pStyle w:val="Text1"/>
        <w:spacing w:after="0"/>
        <w:ind w:left="567" w:hanging="567"/>
        <w:jc w:val="both"/>
        <w:rPr>
          <w:b/>
          <w:szCs w:val="24"/>
          <w:lang w:val="bg-BG"/>
        </w:rPr>
      </w:pPr>
    </w:p>
    <w:p w14:paraId="6F41CB91" w14:textId="591C4B6D" w:rsidR="00D308F2" w:rsidRDefault="00D308F2" w:rsidP="00D813A7">
      <w:pPr>
        <w:pStyle w:val="Text1"/>
        <w:spacing w:after="0"/>
        <w:ind w:left="567" w:hanging="567"/>
        <w:jc w:val="both"/>
        <w:rPr>
          <w:b/>
          <w:szCs w:val="24"/>
          <w:lang w:val="bg-BG"/>
        </w:rPr>
      </w:pPr>
      <w:r>
        <w:rPr>
          <w:b/>
          <w:szCs w:val="24"/>
          <w:lang w:val="bg-BG"/>
        </w:rPr>
        <w:t xml:space="preserve">Член </w:t>
      </w:r>
      <w:r w:rsidRPr="00D308F2">
        <w:rPr>
          <w:b/>
          <w:szCs w:val="24"/>
          <w:lang w:val="bg-BG"/>
        </w:rPr>
        <w:t xml:space="preserve">5. </w:t>
      </w:r>
      <w:r>
        <w:rPr>
          <w:b/>
          <w:szCs w:val="24"/>
          <w:lang w:val="bg-BG"/>
        </w:rPr>
        <w:t xml:space="preserve">Възстановяване на </w:t>
      </w:r>
      <w:r w:rsidR="00F55BD7">
        <w:rPr>
          <w:b/>
          <w:szCs w:val="24"/>
          <w:lang w:val="bg-BG"/>
        </w:rPr>
        <w:t>неправомерно</w:t>
      </w:r>
      <w:r>
        <w:rPr>
          <w:b/>
          <w:szCs w:val="24"/>
          <w:lang w:val="bg-BG"/>
        </w:rPr>
        <w:t xml:space="preserve"> предоставена помощ</w:t>
      </w:r>
    </w:p>
    <w:p w14:paraId="3A0FB068" w14:textId="12C63BF0" w:rsidR="00D308F2" w:rsidRDefault="00D308F2" w:rsidP="00D813A7">
      <w:pPr>
        <w:pStyle w:val="Text1"/>
        <w:spacing w:after="0"/>
        <w:ind w:left="567" w:hanging="567"/>
        <w:jc w:val="both"/>
        <w:rPr>
          <w:b/>
          <w:szCs w:val="24"/>
          <w:lang w:val="bg-BG"/>
        </w:rPr>
      </w:pPr>
    </w:p>
    <w:p w14:paraId="15B34D3D" w14:textId="47E18739" w:rsidR="00D308F2" w:rsidRDefault="00D308F2" w:rsidP="00D308F2">
      <w:pPr>
        <w:pStyle w:val="Text1"/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5.</w:t>
      </w:r>
      <w:r w:rsidRPr="00D308F2">
        <w:rPr>
          <w:szCs w:val="24"/>
        </w:rPr>
        <w:t>1</w:t>
      </w:r>
      <w:r>
        <w:rPr>
          <w:szCs w:val="24"/>
          <w:lang w:val="bg-BG"/>
        </w:rPr>
        <w:t>.</w:t>
      </w:r>
      <w:r w:rsidRPr="00D308F2">
        <w:rPr>
          <w:szCs w:val="24"/>
        </w:rPr>
        <w:tab/>
      </w:r>
      <w:r w:rsidRPr="001963D5">
        <w:rPr>
          <w:szCs w:val="24"/>
          <w:lang w:val="bg-BG"/>
        </w:rPr>
        <w:t>Бенефициентът се задължава да възстанови на Управляващия орган всички средства, платени в повече от разходите, на които Бенефициентът има право, недължимо платени и надплатени суми, неправомерно получени или неправомерно усвоени средства в срок</w:t>
      </w:r>
      <w:r w:rsidR="0082154A">
        <w:rPr>
          <w:szCs w:val="24"/>
          <w:lang w:val="bg-BG"/>
        </w:rPr>
        <w:t>а и по реда</w:t>
      </w:r>
      <w:r w:rsidR="0082154A" w:rsidRPr="0082154A">
        <w:rPr>
          <w:szCs w:val="24"/>
          <w:lang w:val="bg-BG"/>
        </w:rPr>
        <w:t xml:space="preserve"> </w:t>
      </w:r>
      <w:r w:rsidR="0082154A">
        <w:rPr>
          <w:szCs w:val="24"/>
          <w:lang w:val="bg-BG"/>
        </w:rPr>
        <w:t xml:space="preserve">на </w:t>
      </w:r>
      <w:r w:rsidR="0082154A" w:rsidRPr="00787D56">
        <w:rPr>
          <w:szCs w:val="24"/>
          <w:lang w:val="bg-BG"/>
        </w:rPr>
        <w:t>Наредба Н-</w:t>
      </w:r>
      <w:r w:rsidR="00813F56">
        <w:rPr>
          <w:szCs w:val="24"/>
          <w:lang w:val="bg-BG"/>
        </w:rPr>
        <w:t>5</w:t>
      </w:r>
      <w:r w:rsidR="0082154A" w:rsidRPr="00787D56">
        <w:rPr>
          <w:szCs w:val="24"/>
          <w:lang w:val="bg-BG"/>
        </w:rPr>
        <w:t>/</w:t>
      </w:r>
      <w:r w:rsidR="00813F56" w:rsidRPr="00787D56">
        <w:rPr>
          <w:szCs w:val="24"/>
          <w:lang w:val="bg-BG"/>
        </w:rPr>
        <w:t>2</w:t>
      </w:r>
      <w:r w:rsidR="00813F56">
        <w:rPr>
          <w:szCs w:val="24"/>
          <w:lang w:val="bg-BG"/>
        </w:rPr>
        <w:t>9</w:t>
      </w:r>
      <w:r w:rsidR="0082154A" w:rsidRPr="00787D56">
        <w:rPr>
          <w:szCs w:val="24"/>
          <w:lang w:val="bg-BG"/>
        </w:rPr>
        <w:t>.</w:t>
      </w:r>
      <w:r w:rsidR="00813F56">
        <w:rPr>
          <w:szCs w:val="24"/>
          <w:lang w:val="bg-BG"/>
        </w:rPr>
        <w:t>12</w:t>
      </w:r>
      <w:r w:rsidR="0082154A" w:rsidRPr="00787D56">
        <w:rPr>
          <w:szCs w:val="24"/>
          <w:lang w:val="bg-BG"/>
        </w:rPr>
        <w:t>.</w:t>
      </w:r>
      <w:r w:rsidR="00813F56" w:rsidRPr="00787D56">
        <w:rPr>
          <w:szCs w:val="24"/>
          <w:lang w:val="bg-BG"/>
        </w:rPr>
        <w:t>20</w:t>
      </w:r>
      <w:r w:rsidR="00813F56">
        <w:rPr>
          <w:szCs w:val="24"/>
          <w:lang w:val="bg-BG"/>
        </w:rPr>
        <w:t>22</w:t>
      </w:r>
      <w:r w:rsidR="00813F56" w:rsidRPr="00787D56">
        <w:rPr>
          <w:szCs w:val="24"/>
          <w:lang w:val="bg-BG"/>
        </w:rPr>
        <w:t xml:space="preserve"> </w:t>
      </w:r>
      <w:r w:rsidR="0082154A" w:rsidRPr="00787D56">
        <w:rPr>
          <w:szCs w:val="24"/>
          <w:lang w:val="bg-BG"/>
        </w:rPr>
        <w:t>г.</w:t>
      </w:r>
      <w:r w:rsidR="0082154A">
        <w:rPr>
          <w:szCs w:val="24"/>
          <w:lang w:val="bg-BG"/>
        </w:rPr>
        <w:t xml:space="preserve"> </w:t>
      </w:r>
      <w:r w:rsidRPr="001963D5">
        <w:rPr>
          <w:szCs w:val="24"/>
          <w:lang w:val="bg-BG"/>
        </w:rPr>
        <w:t xml:space="preserve"> </w:t>
      </w:r>
    </w:p>
    <w:p w14:paraId="1D01FAA7" w14:textId="52E8F8F6" w:rsidR="00A121B6" w:rsidRPr="00787D56" w:rsidRDefault="00A121B6" w:rsidP="00A121B6">
      <w:pPr>
        <w:pStyle w:val="Text1"/>
        <w:ind w:left="567"/>
        <w:jc w:val="both"/>
        <w:rPr>
          <w:szCs w:val="24"/>
          <w:lang w:val="en-US"/>
        </w:rPr>
      </w:pPr>
      <w:r w:rsidRPr="00A01D04">
        <w:rPr>
          <w:szCs w:val="24"/>
          <w:lang w:val="bg-BG"/>
        </w:rPr>
        <w:t>Установените недължимо платени и надплатени суми се възстановяват от плащания по проекта. Когато отказ от верификация е издаден след съответното плащане, установените недължимо платени и надплатени суми се възстановяват чрез доброволно изпълнение от страна на бенефициента в 14-дневен срок. След изтичането на срока за доброволно плащане недължимо платените и надплатените суми се прихващат от следващо плащане по проекта заедно с дължимите лихви за просрочие</w:t>
      </w:r>
      <w:r w:rsidR="0073319E">
        <w:rPr>
          <w:szCs w:val="24"/>
          <w:lang w:val="bg-BG"/>
        </w:rPr>
        <w:t>,</w:t>
      </w:r>
      <w:r w:rsidR="0073319E" w:rsidRPr="0073319E">
        <w:t xml:space="preserve"> </w:t>
      </w:r>
      <w:r w:rsidR="0073319E" w:rsidRPr="0073319E">
        <w:rPr>
          <w:szCs w:val="24"/>
          <w:lang w:val="bg-BG"/>
        </w:rPr>
        <w:t>а когато това е неприложимо – по реда на чл. 64а от ЗУСЕФСУ</w:t>
      </w:r>
      <w:r w:rsidR="000B437A">
        <w:rPr>
          <w:szCs w:val="24"/>
          <w:lang w:val="en-US"/>
        </w:rPr>
        <w:t>.</w:t>
      </w:r>
    </w:p>
    <w:p w14:paraId="633909AC" w14:textId="103F55A7" w:rsidR="00D308F2" w:rsidRDefault="00D308F2" w:rsidP="00D308F2">
      <w:pPr>
        <w:pStyle w:val="Text1"/>
        <w:ind w:left="567"/>
        <w:jc w:val="both"/>
        <w:rPr>
          <w:szCs w:val="24"/>
          <w:lang w:val="bg-BG"/>
        </w:rPr>
      </w:pPr>
      <w:r w:rsidRPr="001963D5">
        <w:rPr>
          <w:szCs w:val="24"/>
          <w:lang w:val="bg-BG"/>
        </w:rPr>
        <w:t>Бенефициентът се задължава да възстанови и средствата, които са били обект на финансова корекция, наложена в резултат на проверки от страна на управляващ, контролиращи и одитиращи органи. На възстановяване подлежат и всички средства, произтичащи от разходи, които са в резултат на констатирани нередности</w:t>
      </w:r>
      <w:r w:rsidR="006A2FBB">
        <w:rPr>
          <w:szCs w:val="24"/>
          <w:lang w:val="bg-BG"/>
        </w:rPr>
        <w:t>,</w:t>
      </w:r>
      <w:r w:rsidRPr="001963D5">
        <w:rPr>
          <w:szCs w:val="24"/>
          <w:lang w:val="bg-BG"/>
        </w:rPr>
        <w:t xml:space="preserve"> независимо от датата на тяхното установяване. </w:t>
      </w:r>
    </w:p>
    <w:p w14:paraId="07977AD0" w14:textId="2B8DBA0E" w:rsidR="0083693D" w:rsidRDefault="0083693D" w:rsidP="0082154A">
      <w:pPr>
        <w:pStyle w:val="Text1"/>
        <w:ind w:left="567" w:hanging="567"/>
        <w:jc w:val="both"/>
      </w:pPr>
      <w:r w:rsidRPr="0083693D">
        <w:lastRenderedPageBreak/>
        <w:t xml:space="preserve"> </w:t>
      </w:r>
    </w:p>
    <w:p w14:paraId="2B92432D" w14:textId="4EB5C89C" w:rsidR="00E815DA" w:rsidRPr="001963D5" w:rsidRDefault="00E815DA" w:rsidP="00D308F2">
      <w:pPr>
        <w:pStyle w:val="Text1"/>
        <w:spacing w:after="0"/>
        <w:ind w:left="567" w:hanging="567"/>
        <w:jc w:val="both"/>
        <w:rPr>
          <w:szCs w:val="24"/>
          <w:lang w:val="bg-BG"/>
        </w:rPr>
      </w:pPr>
    </w:p>
    <w:p w14:paraId="34ACF608" w14:textId="26817374" w:rsidR="00FF09C2" w:rsidRPr="001963D5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1963D5">
        <w:rPr>
          <w:b/>
          <w:szCs w:val="24"/>
          <w:lang w:val="bg-BG"/>
        </w:rPr>
        <w:t xml:space="preserve">Член </w:t>
      </w:r>
      <w:r w:rsidR="0031675B" w:rsidRPr="001963D5">
        <w:rPr>
          <w:b/>
          <w:szCs w:val="24"/>
          <w:lang w:val="bg-BG"/>
        </w:rPr>
        <w:t>6</w:t>
      </w:r>
      <w:r w:rsidRPr="001963D5">
        <w:rPr>
          <w:b/>
          <w:szCs w:val="24"/>
          <w:lang w:val="bg-BG"/>
        </w:rPr>
        <w:t>. Адреси за контакт</w:t>
      </w:r>
    </w:p>
    <w:p w14:paraId="6A676C77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1CB91016" w14:textId="6E43D3B2" w:rsidR="00FF09C2" w:rsidRPr="008277DD" w:rsidRDefault="00FF09C2" w:rsidP="00D813A7">
      <w:pPr>
        <w:pStyle w:val="BodyText2"/>
      </w:pPr>
      <w:r w:rsidRPr="008277DD">
        <w:rPr>
          <w:sz w:val="24"/>
        </w:rPr>
        <w:t xml:space="preserve">Цялата кореспонденция, свързана с настоящия договор, трябва да бъде в писмена форма, </w:t>
      </w:r>
      <w:r w:rsidR="00D45639">
        <w:rPr>
          <w:sz w:val="24"/>
        </w:rPr>
        <w:t xml:space="preserve">на български език, </w:t>
      </w:r>
      <w:r w:rsidR="00283BCB">
        <w:rPr>
          <w:sz w:val="24"/>
        </w:rPr>
        <w:t xml:space="preserve">да </w:t>
      </w:r>
      <w:r w:rsidRPr="008277DD">
        <w:rPr>
          <w:sz w:val="24"/>
        </w:rPr>
        <w:t xml:space="preserve">съдържа регистрационния номер </w:t>
      </w:r>
      <w:r w:rsidR="00D45639">
        <w:rPr>
          <w:sz w:val="24"/>
        </w:rPr>
        <w:t xml:space="preserve">на договора </w:t>
      </w:r>
      <w:r w:rsidRPr="008277DD">
        <w:rPr>
          <w:sz w:val="24"/>
        </w:rPr>
        <w:t xml:space="preserve">и наименованието на проекта, и </w:t>
      </w:r>
      <w:r w:rsidR="00ED6E54">
        <w:rPr>
          <w:sz w:val="24"/>
        </w:rPr>
        <w:t>се</w:t>
      </w:r>
      <w:r w:rsidR="00D45639" w:rsidRPr="00D45639">
        <w:rPr>
          <w:sz w:val="24"/>
        </w:rPr>
        <w:t xml:space="preserve"> вод</w:t>
      </w:r>
      <w:r w:rsidR="00ED6E54">
        <w:rPr>
          <w:sz w:val="24"/>
        </w:rPr>
        <w:t>и</w:t>
      </w:r>
      <w:r w:rsidR="00D45639" w:rsidRPr="00D45639">
        <w:rPr>
          <w:sz w:val="24"/>
        </w:rPr>
        <w:t xml:space="preserve"> чрез ИСУН при условията на </w:t>
      </w:r>
      <w:r w:rsidR="0083693D">
        <w:rPr>
          <w:sz w:val="24"/>
        </w:rPr>
        <w:t>приложимите</w:t>
      </w:r>
      <w:r w:rsidR="0083693D" w:rsidRPr="00D45639">
        <w:rPr>
          <w:sz w:val="24"/>
        </w:rPr>
        <w:t xml:space="preserve"> </w:t>
      </w:r>
      <w:r w:rsidR="00283BCB" w:rsidRPr="00283BCB">
        <w:rPr>
          <w:sz w:val="24"/>
        </w:rPr>
        <w:t xml:space="preserve">нормативни актове за програмен период </w:t>
      </w:r>
      <w:r w:rsidR="0083693D" w:rsidRPr="00283BCB">
        <w:rPr>
          <w:sz w:val="24"/>
        </w:rPr>
        <w:t>20</w:t>
      </w:r>
      <w:r w:rsidR="0083693D">
        <w:rPr>
          <w:sz w:val="24"/>
        </w:rPr>
        <w:t>21</w:t>
      </w:r>
      <w:r w:rsidR="00283BCB" w:rsidRPr="00283BCB">
        <w:rPr>
          <w:sz w:val="24"/>
        </w:rPr>
        <w:t>-</w:t>
      </w:r>
      <w:r w:rsidR="0083693D" w:rsidRPr="00283BCB">
        <w:rPr>
          <w:sz w:val="24"/>
        </w:rPr>
        <w:t>202</w:t>
      </w:r>
      <w:r w:rsidR="0083693D">
        <w:rPr>
          <w:sz w:val="24"/>
        </w:rPr>
        <w:t>7</w:t>
      </w:r>
      <w:r w:rsidR="00283BCB" w:rsidRPr="00283BCB">
        <w:rPr>
          <w:sz w:val="24"/>
        </w:rPr>
        <w:t xml:space="preserve">, </w:t>
      </w:r>
      <w:r w:rsidR="0083693D">
        <w:rPr>
          <w:sz w:val="24"/>
        </w:rPr>
        <w:t>в съответствие със</w:t>
      </w:r>
      <w:r w:rsidR="00283BCB">
        <w:rPr>
          <w:sz w:val="24"/>
        </w:rPr>
        <w:t xml:space="preserve"> </w:t>
      </w:r>
      <w:r w:rsidR="00B53874">
        <w:rPr>
          <w:sz w:val="24"/>
        </w:rPr>
        <w:t>ЗУСЕФСУ</w:t>
      </w:r>
      <w:r w:rsidR="00D45639" w:rsidRPr="00D45639">
        <w:rPr>
          <w:sz w:val="24"/>
        </w:rPr>
        <w:t xml:space="preserve">, </w:t>
      </w:r>
      <w:r w:rsidR="00283BCB">
        <w:rPr>
          <w:sz w:val="24"/>
        </w:rPr>
        <w:t xml:space="preserve">включително </w:t>
      </w:r>
      <w:r w:rsidR="00D45639" w:rsidRPr="00D45639">
        <w:rPr>
          <w:sz w:val="24"/>
        </w:rPr>
        <w:t>свързани</w:t>
      </w:r>
      <w:r w:rsidR="00767335">
        <w:rPr>
          <w:sz w:val="24"/>
        </w:rPr>
        <w:t>те</w:t>
      </w:r>
      <w:r w:rsidR="00D45639" w:rsidRPr="00D45639">
        <w:rPr>
          <w:sz w:val="24"/>
        </w:rPr>
        <w:t xml:space="preserve"> с електронния обмен на данни чрез системата</w:t>
      </w:r>
      <w:r w:rsidR="00D45639">
        <w:rPr>
          <w:sz w:val="24"/>
        </w:rPr>
        <w:t>.</w:t>
      </w:r>
      <w:r w:rsidR="00D45639" w:rsidRPr="00D45639">
        <w:rPr>
          <w:sz w:val="24"/>
        </w:rPr>
        <w:t xml:space="preserve"> </w:t>
      </w:r>
      <w:r w:rsidR="00ED6E54" w:rsidRPr="00ED6E54">
        <w:rPr>
          <w:sz w:val="24"/>
        </w:rPr>
        <w:t>Страните по настоящия договор могат да осъществяват контакт и на следните адреси, без да се нарушава законовото изискване за водене на кореспонденция чрез ИСУН, а именно</w:t>
      </w:r>
      <w:r w:rsidRPr="008277DD">
        <w:rPr>
          <w:sz w:val="24"/>
        </w:rPr>
        <w:t>:</w:t>
      </w:r>
    </w:p>
    <w:p w14:paraId="02AAE354" w14:textId="6D4C60DB" w:rsidR="00FF09C2" w:rsidRPr="008277DD" w:rsidRDefault="00FF09C2" w:rsidP="00D813A7">
      <w:pPr>
        <w:ind w:left="426" w:hanging="426"/>
        <w:jc w:val="both"/>
        <w:rPr>
          <w:szCs w:val="24"/>
          <w:lang w:val="bg-BG"/>
        </w:rPr>
      </w:pPr>
    </w:p>
    <w:p w14:paraId="70DFBDFE" w14:textId="77777777" w:rsidR="00FF09C2" w:rsidRPr="008277DD" w:rsidRDefault="00FF09C2" w:rsidP="00D813A7">
      <w:pPr>
        <w:ind w:left="426" w:hanging="426"/>
        <w:jc w:val="both"/>
        <w:rPr>
          <w:szCs w:val="24"/>
          <w:lang w:val="bg-BG"/>
        </w:rPr>
      </w:pPr>
      <w:r w:rsidRPr="008277DD">
        <w:rPr>
          <w:szCs w:val="24"/>
          <w:u w:val="single"/>
          <w:lang w:val="bg-BG"/>
        </w:rPr>
        <w:t>За Управляващия орган:</w:t>
      </w:r>
    </w:p>
    <w:p w14:paraId="5288A71F" w14:textId="77777777" w:rsidR="00FF09C2" w:rsidRPr="008277DD" w:rsidRDefault="00FF09C2" w:rsidP="00D813A7">
      <w:pPr>
        <w:ind w:left="426" w:hanging="426"/>
        <w:jc w:val="both"/>
        <w:rPr>
          <w:szCs w:val="24"/>
          <w:lang w:val="bg-BG"/>
        </w:rPr>
      </w:pPr>
    </w:p>
    <w:p w14:paraId="5235409E" w14:textId="0653BB9B" w:rsidR="00FF09C2" w:rsidRPr="008277DD" w:rsidRDefault="00300F89" w:rsidP="00D813A7">
      <w:pPr>
        <w:rPr>
          <w:szCs w:val="24"/>
          <w:lang w:val="bg-BG"/>
        </w:rPr>
      </w:pPr>
      <w:r>
        <w:rPr>
          <w:szCs w:val="24"/>
          <w:lang w:val="bg-BG"/>
        </w:rPr>
        <w:t>Изпълнителна агенция „</w:t>
      </w:r>
      <w:r w:rsidR="00D81417">
        <w:rPr>
          <w:szCs w:val="24"/>
          <w:lang w:val="bg-BG"/>
        </w:rPr>
        <w:t>П</w:t>
      </w:r>
      <w:r>
        <w:rPr>
          <w:szCs w:val="24"/>
          <w:lang w:val="bg-BG"/>
        </w:rPr>
        <w:t xml:space="preserve">рограма </w:t>
      </w:r>
      <w:r w:rsidR="00D81417">
        <w:rPr>
          <w:szCs w:val="24"/>
          <w:lang w:val="bg-BG"/>
        </w:rPr>
        <w:t>за</w:t>
      </w:r>
      <w:r>
        <w:rPr>
          <w:szCs w:val="24"/>
          <w:lang w:val="bg-BG"/>
        </w:rPr>
        <w:t xml:space="preserve"> образование“</w:t>
      </w:r>
    </w:p>
    <w:p w14:paraId="5FFCCFA1" w14:textId="77777777" w:rsidR="00FF09C2" w:rsidRPr="008277DD" w:rsidRDefault="00FF09C2" w:rsidP="00D813A7">
      <w:p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>бул. “Цариградско шосе” № 125, бл. 5, ет. 1</w:t>
      </w:r>
    </w:p>
    <w:p w14:paraId="00B6325A" w14:textId="77777777" w:rsidR="00FF09C2" w:rsidRPr="008277DD" w:rsidRDefault="00FF09C2" w:rsidP="00D813A7">
      <w:p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 xml:space="preserve">София 1113, България </w:t>
      </w:r>
    </w:p>
    <w:p w14:paraId="68B65885" w14:textId="77777777" w:rsidR="00FF09C2" w:rsidRPr="008277DD" w:rsidRDefault="00FF09C2" w:rsidP="00D813A7">
      <w:pPr>
        <w:ind w:left="851"/>
        <w:rPr>
          <w:szCs w:val="24"/>
          <w:lang w:val="bg-BG"/>
        </w:rPr>
      </w:pPr>
    </w:p>
    <w:p w14:paraId="366EDE81" w14:textId="1D2746FB" w:rsidR="00FF09C2" w:rsidRPr="008277DD" w:rsidRDefault="00FF09C2" w:rsidP="00D813A7">
      <w:pPr>
        <w:jc w:val="both"/>
        <w:rPr>
          <w:szCs w:val="24"/>
          <w:u w:val="single"/>
          <w:lang w:val="bg-BG"/>
        </w:rPr>
      </w:pPr>
      <w:r w:rsidRPr="008277DD">
        <w:rPr>
          <w:szCs w:val="24"/>
          <w:u w:val="single"/>
          <w:lang w:val="bg-BG"/>
        </w:rPr>
        <w:t>За Бенефициента:</w:t>
      </w:r>
    </w:p>
    <w:p w14:paraId="565AC74A" w14:textId="77777777" w:rsidR="00FF09C2" w:rsidRPr="008277DD" w:rsidRDefault="00FF09C2" w:rsidP="00D813A7">
      <w:pPr>
        <w:jc w:val="both"/>
        <w:rPr>
          <w:szCs w:val="24"/>
          <w:u w:val="single"/>
          <w:lang w:val="bg-BG"/>
        </w:rPr>
      </w:pPr>
    </w:p>
    <w:p w14:paraId="739C4635" w14:textId="77777777" w:rsidR="00FF09C2" w:rsidRPr="008277DD" w:rsidRDefault="00FF09C2" w:rsidP="00D813A7">
      <w:pPr>
        <w:rPr>
          <w:szCs w:val="24"/>
          <w:lang w:val="bg-BG"/>
        </w:rPr>
      </w:pPr>
      <w:r w:rsidRPr="008277DD">
        <w:rPr>
          <w:szCs w:val="24"/>
          <w:lang w:val="bg-BG"/>
        </w:rPr>
        <w:t>...................................</w:t>
      </w:r>
    </w:p>
    <w:p w14:paraId="4D3E67C6" w14:textId="77777777" w:rsidR="00FF09C2" w:rsidRPr="008277DD" w:rsidRDefault="00FF09C2" w:rsidP="00D813A7">
      <w:pPr>
        <w:rPr>
          <w:szCs w:val="24"/>
          <w:lang w:val="bg-BG"/>
        </w:rPr>
      </w:pPr>
    </w:p>
    <w:p w14:paraId="6E1FEEF8" w14:textId="1C6B15D5" w:rsidR="00FF09C2" w:rsidRPr="008277DD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</w:t>
      </w:r>
      <w:r w:rsidR="0031675B">
        <w:rPr>
          <w:b/>
          <w:szCs w:val="24"/>
          <w:lang w:val="bg-BG"/>
        </w:rPr>
        <w:t>7</w:t>
      </w:r>
      <w:r w:rsidRPr="008277DD">
        <w:rPr>
          <w:b/>
          <w:szCs w:val="24"/>
          <w:lang w:val="bg-BG"/>
        </w:rPr>
        <w:t>. Приложения</w:t>
      </w:r>
    </w:p>
    <w:p w14:paraId="5A1F8A57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070B1B54" w14:textId="4890DB3A" w:rsidR="00FF09C2" w:rsidRPr="008277DD" w:rsidRDefault="0031675B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7</w:t>
      </w:r>
      <w:r w:rsidR="00FF09C2" w:rsidRPr="008277DD">
        <w:rPr>
          <w:szCs w:val="24"/>
          <w:lang w:val="bg-BG"/>
        </w:rPr>
        <w:t>.1.</w:t>
      </w:r>
      <w:r w:rsidR="00FF09C2" w:rsidRPr="008277DD">
        <w:rPr>
          <w:szCs w:val="24"/>
          <w:lang w:val="bg-BG"/>
        </w:rPr>
        <w:tab/>
      </w:r>
      <w:r w:rsidR="00054037" w:rsidRPr="00054037">
        <w:rPr>
          <w:szCs w:val="24"/>
          <w:lang w:val="bg-BG"/>
        </w:rPr>
        <w:t xml:space="preserve">Одобреният проект и документите по чл. 26, ал. 1 от </w:t>
      </w:r>
      <w:r w:rsidR="002D26CA" w:rsidRPr="002D26CA">
        <w:rPr>
          <w:szCs w:val="24"/>
          <w:lang w:val="bg-BG"/>
        </w:rPr>
        <w:t>Закон</w:t>
      </w:r>
      <w:r w:rsidR="00B53874">
        <w:rPr>
          <w:szCs w:val="24"/>
          <w:lang w:val="bg-BG"/>
        </w:rPr>
        <w:t>а</w:t>
      </w:r>
      <w:r w:rsidR="002D26CA" w:rsidRPr="002D26CA">
        <w:rPr>
          <w:szCs w:val="24"/>
          <w:lang w:val="bg-BG"/>
        </w:rPr>
        <w:t xml:space="preserve"> за управление на средствата от Европейските фондове при споделено управление</w:t>
      </w:r>
      <w:r w:rsidR="00054037" w:rsidRPr="00054037">
        <w:rPr>
          <w:szCs w:val="24"/>
          <w:lang w:val="bg-BG"/>
        </w:rPr>
        <w:t>, в частта, определяща условията за изпълнение, са неразделна част от настоящия договор, както следва:</w:t>
      </w:r>
    </w:p>
    <w:p w14:paraId="50241252" w14:textId="77777777" w:rsidR="00FF09C2" w:rsidRPr="008277DD" w:rsidRDefault="00FF09C2" w:rsidP="00D813A7">
      <w:pPr>
        <w:ind w:left="1985" w:hanging="1985"/>
        <w:jc w:val="both"/>
        <w:rPr>
          <w:szCs w:val="24"/>
          <w:lang w:val="bg-BG"/>
        </w:rPr>
      </w:pPr>
    </w:p>
    <w:p w14:paraId="12DFC575" w14:textId="2D866D04" w:rsidR="00FF09C2" w:rsidRPr="008277DD" w:rsidRDefault="00FF09C2" w:rsidP="00D813A7">
      <w:pPr>
        <w:numPr>
          <w:ilvl w:val="0"/>
          <w:numId w:val="3"/>
        </w:numPr>
        <w:jc w:val="both"/>
        <w:rPr>
          <w:bCs/>
          <w:szCs w:val="24"/>
          <w:lang w:val="bg-BG"/>
        </w:rPr>
      </w:pPr>
      <w:r w:rsidRPr="008277DD">
        <w:rPr>
          <w:szCs w:val="24"/>
          <w:lang w:val="bg-BG"/>
        </w:rPr>
        <w:t xml:space="preserve">ПРИЛОЖЕНИЕ I: ОБЩИ УСЛОВИЯ ПРИ ПРЕДОСТАВЯНЕ НА БЕЗВЪЗМЕЗДНА ФИНАНСОВА ПОМОЩ ПО ПРИОРИТЕТИ </w:t>
      </w:r>
      <w:r w:rsidR="00294377">
        <w:rPr>
          <w:szCs w:val="24"/>
          <w:lang w:val="en-US"/>
        </w:rPr>
        <w:t>1</w:t>
      </w:r>
      <w:r w:rsidR="00DD460E">
        <w:rPr>
          <w:szCs w:val="24"/>
          <w:lang w:val="bg-BG"/>
        </w:rPr>
        <w:t>,</w:t>
      </w:r>
      <w:r w:rsidR="001963D5">
        <w:rPr>
          <w:szCs w:val="24"/>
          <w:lang w:val="bg-BG"/>
        </w:rPr>
        <w:t xml:space="preserve"> </w:t>
      </w:r>
      <w:r w:rsidR="00294377">
        <w:rPr>
          <w:szCs w:val="24"/>
          <w:lang w:val="en-US"/>
        </w:rPr>
        <w:t>2</w:t>
      </w:r>
      <w:r w:rsidR="00294377">
        <w:rPr>
          <w:szCs w:val="24"/>
          <w:lang w:val="bg-BG"/>
        </w:rPr>
        <w:t xml:space="preserve"> </w:t>
      </w:r>
      <w:r w:rsidR="00DD460E">
        <w:rPr>
          <w:szCs w:val="24"/>
          <w:lang w:val="bg-BG"/>
        </w:rPr>
        <w:t xml:space="preserve">и </w:t>
      </w:r>
      <w:r w:rsidR="00294377">
        <w:rPr>
          <w:szCs w:val="24"/>
          <w:lang w:val="en-US"/>
        </w:rPr>
        <w:t>3</w:t>
      </w:r>
      <w:r w:rsidR="00294377" w:rsidRPr="008277DD">
        <w:rPr>
          <w:szCs w:val="24"/>
          <w:lang w:val="bg-BG"/>
        </w:rPr>
        <w:t xml:space="preserve"> </w:t>
      </w:r>
      <w:r w:rsidRPr="008277DD">
        <w:rPr>
          <w:szCs w:val="24"/>
          <w:lang w:val="bg-BG"/>
        </w:rPr>
        <w:t xml:space="preserve">ОТ </w:t>
      </w:r>
      <w:r w:rsidR="00B53874">
        <w:rPr>
          <w:szCs w:val="24"/>
          <w:lang w:val="bg-BG"/>
        </w:rPr>
        <w:t xml:space="preserve"> </w:t>
      </w:r>
      <w:r w:rsidRPr="008277DD">
        <w:rPr>
          <w:szCs w:val="24"/>
          <w:lang w:val="bg-BG"/>
        </w:rPr>
        <w:t xml:space="preserve">ПРОГРАМА </w:t>
      </w:r>
      <w:r w:rsidR="00B53874">
        <w:rPr>
          <w:szCs w:val="24"/>
          <w:lang w:val="bg-BG"/>
        </w:rPr>
        <w:t>„</w:t>
      </w:r>
      <w:r w:rsidRPr="008277DD">
        <w:rPr>
          <w:szCs w:val="24"/>
          <w:lang w:val="bg-BG"/>
        </w:rPr>
        <w:t>ОБРАЗОВАНИЕ“;</w:t>
      </w:r>
    </w:p>
    <w:p w14:paraId="2DA6E209" w14:textId="25352D70" w:rsidR="00FF09C2" w:rsidRPr="00AA4C12" w:rsidRDefault="00FF09C2" w:rsidP="00D813A7">
      <w:pPr>
        <w:numPr>
          <w:ilvl w:val="0"/>
          <w:numId w:val="3"/>
        </w:numPr>
        <w:jc w:val="both"/>
        <w:rPr>
          <w:szCs w:val="24"/>
          <w:lang w:val="bg-BG"/>
        </w:rPr>
      </w:pPr>
      <w:r w:rsidRPr="008277DD">
        <w:rPr>
          <w:bCs/>
          <w:szCs w:val="24"/>
          <w:lang w:val="bg-BG"/>
        </w:rPr>
        <w:t xml:space="preserve">ПРИЛОЖЕНИЕ II: ФОРМУЛЯР ЗА КАНДИДАТСТВАНЕ; </w:t>
      </w:r>
    </w:p>
    <w:p w14:paraId="763A4683" w14:textId="2C20F907" w:rsidR="00FF09C2" w:rsidRPr="0083693D" w:rsidRDefault="00AA4C12" w:rsidP="008A1100">
      <w:pPr>
        <w:numPr>
          <w:ilvl w:val="0"/>
          <w:numId w:val="3"/>
        </w:numPr>
        <w:jc w:val="both"/>
        <w:rPr>
          <w:szCs w:val="24"/>
          <w:lang w:val="bg-BG"/>
        </w:rPr>
      </w:pPr>
      <w:r w:rsidRPr="0083693D">
        <w:rPr>
          <w:szCs w:val="24"/>
          <w:lang w:val="bg-BG"/>
        </w:rPr>
        <w:t>ПРИЛОЖЕНИЕ I</w:t>
      </w:r>
      <w:r w:rsidRPr="0083693D">
        <w:rPr>
          <w:bCs/>
          <w:szCs w:val="24"/>
          <w:lang w:val="bg-BG"/>
        </w:rPr>
        <w:t>II</w:t>
      </w:r>
      <w:r w:rsidRPr="0083693D">
        <w:rPr>
          <w:szCs w:val="24"/>
          <w:lang w:val="bg-BG"/>
        </w:rPr>
        <w:t>:</w:t>
      </w:r>
      <w:r w:rsidR="0088255B" w:rsidRPr="0083693D">
        <w:rPr>
          <w:szCs w:val="24"/>
          <w:lang w:val="bg-BG"/>
        </w:rPr>
        <w:t xml:space="preserve"> </w:t>
      </w:r>
      <w:r w:rsidR="00100425" w:rsidRPr="0083693D">
        <w:rPr>
          <w:szCs w:val="24"/>
          <w:lang w:val="bg-BG"/>
        </w:rPr>
        <w:t xml:space="preserve">ДЕКЛАРАЦИЯ НА </w:t>
      </w:r>
      <w:r w:rsidR="006D0265" w:rsidRPr="0083693D">
        <w:rPr>
          <w:lang w:val="bg-BG"/>
        </w:rPr>
        <w:t>КАНДИДАТА</w:t>
      </w:r>
      <w:r w:rsidR="001D1D33">
        <w:rPr>
          <w:lang w:val="bg-BG"/>
        </w:rPr>
        <w:t>/ПАРТН</w:t>
      </w:r>
      <w:r w:rsidR="001D1D33" w:rsidRPr="001D1D33">
        <w:rPr>
          <w:caps/>
          <w:lang w:val="bg-BG"/>
        </w:rPr>
        <w:t>ь</w:t>
      </w:r>
      <w:r w:rsidR="001D1D33">
        <w:rPr>
          <w:lang w:val="bg-BG"/>
        </w:rPr>
        <w:t>ОРА</w:t>
      </w:r>
      <w:r w:rsidR="00FF09C2" w:rsidRPr="0083693D">
        <w:rPr>
          <w:szCs w:val="24"/>
          <w:lang w:val="bg-BG"/>
        </w:rPr>
        <w:t xml:space="preserve">; </w:t>
      </w:r>
    </w:p>
    <w:p w14:paraId="4A6F88A4" w14:textId="5CCCF062" w:rsidR="00FF09C2" w:rsidRPr="0083693D" w:rsidRDefault="00FF09C2" w:rsidP="00D813A7">
      <w:pPr>
        <w:numPr>
          <w:ilvl w:val="0"/>
          <w:numId w:val="3"/>
        </w:numPr>
        <w:jc w:val="both"/>
        <w:rPr>
          <w:szCs w:val="24"/>
          <w:lang w:val="bg-BG"/>
        </w:rPr>
      </w:pPr>
      <w:r w:rsidRPr="0083693D">
        <w:rPr>
          <w:szCs w:val="24"/>
          <w:lang w:val="bg-BG"/>
        </w:rPr>
        <w:t xml:space="preserve">ПРИЛОЖЕНИЕ </w:t>
      </w:r>
      <w:r w:rsidR="00896F9A">
        <w:rPr>
          <w:szCs w:val="24"/>
          <w:lang w:val="en-US"/>
        </w:rPr>
        <w:t>I</w:t>
      </w:r>
      <w:r w:rsidR="00300800" w:rsidRPr="0083693D">
        <w:rPr>
          <w:szCs w:val="24"/>
          <w:lang w:val="en-GB"/>
        </w:rPr>
        <w:t>V</w:t>
      </w:r>
      <w:r w:rsidR="00460A07" w:rsidRPr="0083693D">
        <w:rPr>
          <w:bCs/>
          <w:szCs w:val="24"/>
          <w:lang w:val="bg-BG"/>
        </w:rPr>
        <w:t xml:space="preserve">: </w:t>
      </w:r>
      <w:r w:rsidR="00C90398" w:rsidRPr="0083693D">
        <w:rPr>
          <w:szCs w:val="24"/>
          <w:lang w:val="bg-BG"/>
        </w:rPr>
        <w:t>ДЕКЛАРАЦИЯ ЗА НЕРЕДНОСТИ</w:t>
      </w:r>
      <w:r w:rsidR="007C7DD6" w:rsidRPr="0083693D">
        <w:rPr>
          <w:szCs w:val="24"/>
          <w:lang w:val="bg-BG"/>
        </w:rPr>
        <w:t>;</w:t>
      </w:r>
    </w:p>
    <w:p w14:paraId="77C88D0A" w14:textId="61521FE7" w:rsidR="00CC31A2" w:rsidRPr="00CC31A2" w:rsidRDefault="00DD460E" w:rsidP="0049557B">
      <w:pPr>
        <w:pStyle w:val="ListParagraph"/>
        <w:numPr>
          <w:ilvl w:val="0"/>
          <w:numId w:val="3"/>
        </w:numPr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ПРИЛОЖЕНИЕ </w:t>
      </w:r>
      <w:r w:rsidRPr="007E1329">
        <w:rPr>
          <w:lang w:val="bg-BG"/>
        </w:rPr>
        <w:t>V</w:t>
      </w:r>
      <w:r w:rsidR="00956652" w:rsidRPr="00956652">
        <w:rPr>
          <w:szCs w:val="24"/>
          <w:lang w:val="bg-BG"/>
        </w:rPr>
        <w:t>:</w:t>
      </w:r>
      <w:r w:rsidR="004E4672" w:rsidRPr="00CC31A2">
        <w:rPr>
          <w:szCs w:val="24"/>
          <w:lang w:val="bg-BG"/>
        </w:rPr>
        <w:t xml:space="preserve"> </w:t>
      </w:r>
      <w:r w:rsidR="00CC31A2" w:rsidRPr="00CC31A2">
        <w:rPr>
          <w:szCs w:val="24"/>
          <w:lang w:val="bg-BG"/>
        </w:rPr>
        <w:t xml:space="preserve">УСЛОВИЯ ЗА ВЪЗСТАНОВЯВАНЕ НА РАЗХОДИТЕ ПО ПРОЦЕДУРА </w:t>
      </w:r>
      <w:r w:rsidR="00BC05A5" w:rsidRPr="00BC05A5">
        <w:rPr>
          <w:szCs w:val="24"/>
          <w:lang w:val="bg-BG"/>
        </w:rPr>
        <w:t>„</w:t>
      </w:r>
      <w:r w:rsidR="0059544B" w:rsidRPr="0059544B">
        <w:rPr>
          <w:szCs w:val="24"/>
          <w:lang w:val="bg-BG"/>
        </w:rPr>
        <w:t>СЪЗДАВАНЕ НА УСЛОВИЯ ЗА ДОСТЪП ДО ОБРАЗОВАНИЕ ЧРЕЗ ПРЕОДОЛЯВАНЕ НА ДЕМОГРАФСКИ, СОЦИАЛНИ И КУЛТУРНИ БАРИЕРИ (ДОПЪЛВАЩО ФИНАНСИРАНЕ НА ПОДХОДА ВОМР)</w:t>
      </w:r>
      <w:r w:rsidR="00BC05A5" w:rsidRPr="00BC05A5">
        <w:rPr>
          <w:szCs w:val="24"/>
          <w:lang w:val="bg-BG"/>
        </w:rPr>
        <w:t>“</w:t>
      </w:r>
      <w:r w:rsidR="00CC31A2" w:rsidRPr="00CC31A2">
        <w:rPr>
          <w:szCs w:val="24"/>
          <w:lang w:val="bg-BG"/>
        </w:rPr>
        <w:t>;</w:t>
      </w:r>
    </w:p>
    <w:p w14:paraId="3C34DB67" w14:textId="2118A7A8" w:rsidR="00DD460E" w:rsidRDefault="00CC31A2" w:rsidP="0049557B">
      <w:pPr>
        <w:numPr>
          <w:ilvl w:val="0"/>
          <w:numId w:val="3"/>
        </w:numPr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ПРИЛОЖЕНИЕ </w:t>
      </w:r>
      <w:r>
        <w:rPr>
          <w:szCs w:val="24"/>
          <w:lang w:val="en-US"/>
        </w:rPr>
        <w:t>V</w:t>
      </w:r>
      <w:r>
        <w:rPr>
          <w:szCs w:val="24"/>
          <w:lang w:val="en-GB"/>
        </w:rPr>
        <w:t>I</w:t>
      </w:r>
      <w:r w:rsidR="00DD460E">
        <w:rPr>
          <w:szCs w:val="24"/>
          <w:lang w:val="bg-BG"/>
        </w:rPr>
        <w:t xml:space="preserve">: </w:t>
      </w:r>
      <w:r w:rsidR="00521FB0" w:rsidRPr="00521FB0">
        <w:rPr>
          <w:szCs w:val="24"/>
          <w:lang w:val="bg-BG"/>
        </w:rPr>
        <w:t>ВЪПРОСНИ</w:t>
      </w:r>
      <w:r w:rsidR="00964288">
        <w:rPr>
          <w:szCs w:val="24"/>
          <w:lang w:val="bg-BG"/>
        </w:rPr>
        <w:t>ЦИ</w:t>
      </w:r>
      <w:r w:rsidR="00521FB0" w:rsidRPr="00521FB0">
        <w:rPr>
          <w:szCs w:val="24"/>
          <w:lang w:val="bg-BG"/>
        </w:rPr>
        <w:t xml:space="preserve"> ЗА МОНИТОРИНГ НА ИЗПЪЛНЕНИЕТО НА ПРОЕКТА</w:t>
      </w:r>
      <w:r w:rsidR="005244D3">
        <w:rPr>
          <w:szCs w:val="24"/>
          <w:lang w:val="en-US"/>
        </w:rPr>
        <w:t>;</w:t>
      </w:r>
    </w:p>
    <w:p w14:paraId="77F0C094" w14:textId="49E4A402" w:rsidR="0083693D" w:rsidRDefault="0083693D">
      <w:pPr>
        <w:numPr>
          <w:ilvl w:val="0"/>
          <w:numId w:val="3"/>
        </w:numPr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ПРИЛОЖЕНИЕ </w:t>
      </w:r>
      <w:r>
        <w:rPr>
          <w:szCs w:val="24"/>
          <w:lang w:val="en-US"/>
        </w:rPr>
        <w:t xml:space="preserve">VII: </w:t>
      </w:r>
      <w:r>
        <w:rPr>
          <w:szCs w:val="24"/>
          <w:lang w:val="bg-BG"/>
        </w:rPr>
        <w:t>ФИНАНСОВА ИДЕНТИФИКАЦИЯ</w:t>
      </w:r>
      <w:r w:rsidR="005244D3">
        <w:rPr>
          <w:szCs w:val="24"/>
          <w:lang w:val="en-US"/>
        </w:rPr>
        <w:t>;</w:t>
      </w:r>
    </w:p>
    <w:p w14:paraId="0789FD77" w14:textId="6374C19B" w:rsidR="007A3BFA" w:rsidRDefault="007A3BFA">
      <w:pPr>
        <w:numPr>
          <w:ilvl w:val="0"/>
          <w:numId w:val="3"/>
        </w:numPr>
        <w:jc w:val="both"/>
        <w:rPr>
          <w:szCs w:val="24"/>
          <w:lang w:val="bg-BG"/>
        </w:rPr>
      </w:pPr>
      <w:r>
        <w:rPr>
          <w:szCs w:val="24"/>
          <w:lang w:val="bg-BG"/>
        </w:rPr>
        <w:t>ПРИЛОЖЕНИЕ</w:t>
      </w:r>
      <w:r>
        <w:rPr>
          <w:szCs w:val="24"/>
          <w:lang w:val="en-US"/>
        </w:rPr>
        <w:t xml:space="preserve"> </w:t>
      </w:r>
      <w:r w:rsidR="00896F9A">
        <w:rPr>
          <w:szCs w:val="24"/>
          <w:lang w:val="en-US"/>
        </w:rPr>
        <w:t>VIII</w:t>
      </w:r>
      <w:r>
        <w:rPr>
          <w:szCs w:val="24"/>
          <w:lang w:val="en-US"/>
        </w:rPr>
        <w:t xml:space="preserve">: </w:t>
      </w:r>
      <w:r>
        <w:rPr>
          <w:szCs w:val="24"/>
          <w:lang w:val="bg-BG"/>
        </w:rPr>
        <w:t>СПОРАЗУМЕНИЕ ЗА ПАРТНЬОРСТВО</w:t>
      </w:r>
      <w:r w:rsidR="005244D3">
        <w:rPr>
          <w:szCs w:val="24"/>
          <w:lang w:val="en-US"/>
        </w:rPr>
        <w:t>.</w:t>
      </w:r>
    </w:p>
    <w:p w14:paraId="4633BA2D" w14:textId="77777777" w:rsidR="00FF09C2" w:rsidRPr="008277DD" w:rsidRDefault="00FF09C2" w:rsidP="007E1329">
      <w:pPr>
        <w:ind w:left="360"/>
        <w:jc w:val="both"/>
        <w:rPr>
          <w:szCs w:val="24"/>
          <w:lang w:val="bg-BG"/>
        </w:rPr>
      </w:pPr>
    </w:p>
    <w:p w14:paraId="6F357F28" w14:textId="38EB7B1B" w:rsidR="00FF09C2" w:rsidRPr="00787D56" w:rsidRDefault="0031675B" w:rsidP="00D813A7">
      <w:pPr>
        <w:pStyle w:val="Text1"/>
        <w:spacing w:after="0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7</w:t>
      </w:r>
      <w:r w:rsidR="00FF09C2" w:rsidRPr="008277DD">
        <w:rPr>
          <w:szCs w:val="24"/>
          <w:lang w:val="bg-BG"/>
        </w:rPr>
        <w:t>.2.</w:t>
      </w:r>
      <w:r w:rsidR="00FF09C2" w:rsidRPr="008277DD">
        <w:rPr>
          <w:szCs w:val="24"/>
          <w:lang w:val="bg-BG"/>
        </w:rPr>
        <w:tab/>
      </w:r>
      <w:r w:rsidR="00FF09C2" w:rsidRPr="00787D56">
        <w:rPr>
          <w:szCs w:val="24"/>
          <w:lang w:val="bg-BG"/>
        </w:rPr>
        <w:t>В случай на противоречие между разпоредбите на приложенията и тези на договора, с предимство се прилагат разпоредбите на договора. В случай на противоречие между разпоредбите на Приложение I и тези на другите приложения, с предимство се прилагат разпоредбите на Приложение I.</w:t>
      </w:r>
    </w:p>
    <w:p w14:paraId="725C2387" w14:textId="77777777" w:rsidR="00FF09C2" w:rsidRPr="00787D56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53CBF7F0" w14:textId="77777777" w:rsidR="00FF09C2" w:rsidRPr="00787D56" w:rsidRDefault="00FF09C2" w:rsidP="00D813A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52F3A2CE" w14:textId="2B9712C2" w:rsidR="00FF09C2" w:rsidRPr="008277DD" w:rsidRDefault="0031675B" w:rsidP="00D813A7">
      <w:pPr>
        <w:pStyle w:val="Text1"/>
        <w:spacing w:after="0"/>
        <w:ind w:left="426" w:hanging="426"/>
        <w:jc w:val="both"/>
        <w:rPr>
          <w:szCs w:val="24"/>
          <w:lang w:val="bg-BG"/>
        </w:rPr>
      </w:pPr>
      <w:r w:rsidRPr="00787D56">
        <w:rPr>
          <w:szCs w:val="24"/>
          <w:lang w:val="bg-BG"/>
        </w:rPr>
        <w:lastRenderedPageBreak/>
        <w:t>7</w:t>
      </w:r>
      <w:r w:rsidR="00FF09C2" w:rsidRPr="00787D56">
        <w:rPr>
          <w:szCs w:val="24"/>
          <w:lang w:val="bg-BG"/>
        </w:rPr>
        <w:t>.</w:t>
      </w:r>
      <w:r w:rsidR="004563DD" w:rsidRPr="00787D56">
        <w:rPr>
          <w:szCs w:val="24"/>
          <w:lang w:val="bg-BG"/>
        </w:rPr>
        <w:t>3</w:t>
      </w:r>
      <w:r w:rsidR="00FF09C2" w:rsidRPr="00787D56">
        <w:rPr>
          <w:szCs w:val="24"/>
          <w:lang w:val="bg-BG"/>
        </w:rPr>
        <w:t>.</w:t>
      </w:r>
      <w:r w:rsidR="00A01B67" w:rsidRPr="00787D56">
        <w:rPr>
          <w:szCs w:val="24"/>
          <w:lang w:val="bg-BG"/>
        </w:rPr>
        <w:tab/>
      </w:r>
      <w:r w:rsidR="00FF09C2" w:rsidRPr="00787D56">
        <w:rPr>
          <w:szCs w:val="24"/>
          <w:lang w:val="bg-BG"/>
        </w:rPr>
        <w:t>Настоящия</w:t>
      </w:r>
      <w:r w:rsidR="00D00B57" w:rsidRPr="00787D56">
        <w:rPr>
          <w:szCs w:val="24"/>
          <w:lang w:val="bg-BG"/>
        </w:rPr>
        <w:t>т</w:t>
      </w:r>
      <w:r w:rsidR="00FF09C2" w:rsidRPr="00787D56">
        <w:rPr>
          <w:szCs w:val="24"/>
          <w:lang w:val="bg-BG"/>
        </w:rPr>
        <w:t xml:space="preserve"> административен договор подлежи на оспорване </w:t>
      </w:r>
      <w:r w:rsidR="00A01B67" w:rsidRPr="00787D56">
        <w:rPr>
          <w:szCs w:val="24"/>
          <w:lang w:val="bg-BG"/>
        </w:rPr>
        <w:t xml:space="preserve">по реда на Административнопроцесуалния кодекс пред Административен съд </w:t>
      </w:r>
      <w:r w:rsidR="00EE4CBB" w:rsidRPr="00EE4CBB">
        <w:rPr>
          <w:szCs w:val="24"/>
          <w:lang w:val="bg-BG"/>
        </w:rPr>
        <w:t>……………………(</w:t>
      </w:r>
      <w:r w:rsidR="00EE4CBB" w:rsidRPr="00EE4CBB">
        <w:rPr>
          <w:i/>
          <w:iCs/>
          <w:szCs w:val="24"/>
          <w:lang w:val="bg-BG"/>
        </w:rPr>
        <w:t>посочва се съответния компетентен административен съд по седалището на Бенефициента, съгласно чл. 133, ал. 1 от АПК</w:t>
      </w:r>
      <w:r w:rsidR="00EE4CBB" w:rsidRPr="00EE4CBB">
        <w:rPr>
          <w:szCs w:val="24"/>
          <w:lang w:val="bg-BG"/>
        </w:rPr>
        <w:t xml:space="preserve">) </w:t>
      </w:r>
      <w:r w:rsidR="00FF09C2" w:rsidRPr="00787D56">
        <w:rPr>
          <w:szCs w:val="24"/>
          <w:lang w:val="bg-BG"/>
        </w:rPr>
        <w:t>в 14-дневен срок от подписването му от втората подписала страна.</w:t>
      </w:r>
    </w:p>
    <w:p w14:paraId="67B992E6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55456821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62B8AD60" w14:textId="26E8B88C" w:rsidR="00FF09C2" w:rsidRPr="008277DD" w:rsidRDefault="007B2C3A" w:rsidP="00D813A7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t>Настоящият договор се с</w:t>
      </w:r>
      <w:r w:rsidR="00FF09C2" w:rsidRPr="008277DD">
        <w:rPr>
          <w:szCs w:val="24"/>
          <w:lang w:val="bg-BG"/>
        </w:rPr>
        <w:t>ключ</w:t>
      </w:r>
      <w:r>
        <w:rPr>
          <w:szCs w:val="24"/>
          <w:lang w:val="bg-BG"/>
        </w:rPr>
        <w:t>и в два еднообразни екземпляра – един за бенефициента и един за Управляващия орган</w:t>
      </w:r>
      <w:r w:rsidR="00FF09C2" w:rsidRPr="008277DD">
        <w:rPr>
          <w:szCs w:val="24"/>
          <w:lang w:val="bg-BG"/>
        </w:rPr>
        <w:t>.</w:t>
      </w:r>
    </w:p>
    <w:p w14:paraId="61E03196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70DB2F0A" w14:textId="77777777" w:rsidR="00FF09C2" w:rsidRPr="008277DD" w:rsidRDefault="00FF09C2" w:rsidP="00D813A7">
      <w:pPr>
        <w:ind w:left="5812" w:hanging="5812"/>
        <w:jc w:val="both"/>
        <w:rPr>
          <w:szCs w:val="24"/>
          <w:lang w:val="bg-BG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748"/>
        <w:gridCol w:w="4714"/>
      </w:tblGrid>
      <w:tr w:rsidR="00FF09C2" w14:paraId="6E5FE016" w14:textId="77777777">
        <w:tc>
          <w:tcPr>
            <w:tcW w:w="4748" w:type="dxa"/>
            <w:shd w:val="clear" w:color="auto" w:fill="auto"/>
          </w:tcPr>
          <w:p w14:paraId="23A893E3" w14:textId="77777777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szCs w:val="24"/>
                <w:lang w:val="bg-BG"/>
              </w:rPr>
              <w:t>За Управляващия орган:</w:t>
            </w:r>
          </w:p>
          <w:p w14:paraId="153E2BAE" w14:textId="77777777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</w:p>
          <w:p w14:paraId="0D1E7F3E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[имена и длъжност на лицето (лицата), упълномощени да подписват, включително лице с право на втори подпис]</w:t>
            </w:r>
          </w:p>
          <w:p w14:paraId="66041682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45E060C7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[подпис]</w:t>
            </w:r>
          </w:p>
          <w:p w14:paraId="4BED8D2E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734E0436" w14:textId="77777777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[дата]</w:t>
            </w:r>
          </w:p>
        </w:tc>
        <w:tc>
          <w:tcPr>
            <w:tcW w:w="4714" w:type="dxa"/>
            <w:shd w:val="clear" w:color="auto" w:fill="auto"/>
          </w:tcPr>
          <w:p w14:paraId="1304780B" w14:textId="06DADCC9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szCs w:val="24"/>
                <w:lang w:val="bg-BG"/>
              </w:rPr>
              <w:t>За Бенефициента:</w:t>
            </w:r>
          </w:p>
          <w:p w14:paraId="2D7DEB2E" w14:textId="77777777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</w:p>
          <w:p w14:paraId="52B40B7E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[имена и длъжност на лицето (лицата), упълномощени да подписват, включително лице с право на втори подпис]</w:t>
            </w:r>
          </w:p>
          <w:p w14:paraId="6029BB0F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3BFA29EE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[подпис]</w:t>
            </w:r>
          </w:p>
          <w:p w14:paraId="0727767E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0FF969E3" w14:textId="77777777" w:rsidR="00FF09C2" w:rsidRDefault="00FF09C2" w:rsidP="00D813A7">
            <w:pPr>
              <w:jc w:val="both"/>
            </w:pPr>
            <w:r w:rsidRPr="008277DD">
              <w:rPr>
                <w:i/>
                <w:szCs w:val="24"/>
                <w:lang w:val="bg-BG"/>
              </w:rPr>
              <w:t>[дата]</w:t>
            </w:r>
          </w:p>
        </w:tc>
      </w:tr>
    </w:tbl>
    <w:p w14:paraId="6F2495CA" w14:textId="77777777" w:rsidR="00FF09C2" w:rsidRDefault="00FF09C2" w:rsidP="00D813A7">
      <w:pPr>
        <w:jc w:val="both"/>
      </w:pPr>
    </w:p>
    <w:sectPr w:rsidR="00FF09C2" w:rsidSect="00DA074B">
      <w:headerReference w:type="default" r:id="rId8"/>
      <w:footerReference w:type="default" r:id="rId9"/>
      <w:pgSz w:w="11906" w:h="16838"/>
      <w:pgMar w:top="1134" w:right="1418" w:bottom="1134" w:left="1276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4B4F8" w14:textId="77777777" w:rsidR="004C179C" w:rsidRDefault="004C179C">
      <w:r>
        <w:separator/>
      </w:r>
    </w:p>
  </w:endnote>
  <w:endnote w:type="continuationSeparator" w:id="0">
    <w:p w14:paraId="260BDCDF" w14:textId="77777777" w:rsidR="004C179C" w:rsidRDefault="004C179C">
      <w:r>
        <w:continuationSeparator/>
      </w:r>
    </w:p>
  </w:endnote>
  <w:endnote w:type="continuationNotice" w:id="1">
    <w:p w14:paraId="1B7FC783" w14:textId="77777777" w:rsidR="004C179C" w:rsidRDefault="004C17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EUAlbertina">
    <w:altName w:val="Cambria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2C26E" w14:textId="3A97E9DB" w:rsidR="00FF09C2" w:rsidRDefault="00667F69">
    <w:pPr>
      <w:pStyle w:val="Footer"/>
      <w:ind w:right="360"/>
      <w:jc w:val="right"/>
      <w:rPr>
        <w:rFonts w:ascii="Courier New" w:hAnsi="Courier New" w:cs="Courier New"/>
        <w:sz w:val="20"/>
      </w:rPr>
    </w:pPr>
    <w:r w:rsidRPr="00B64EFC"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2CDB9E78" wp14:editId="54BEE65A">
              <wp:simplePos x="0" y="0"/>
              <wp:positionH relativeFrom="page">
                <wp:posOffset>6506845</wp:posOffset>
              </wp:positionH>
              <wp:positionV relativeFrom="paragraph">
                <wp:posOffset>635</wp:posOffset>
              </wp:positionV>
              <wp:extent cx="152400" cy="174625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AEF254" w14:textId="4330079C" w:rsidR="00FF09C2" w:rsidRDefault="001332AF">
                          <w:pPr>
                            <w:pStyle w:val="Footer"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 w:rsidR="00FF09C2"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32039D">
                            <w:rPr>
                              <w:rStyle w:val="PageNumber"/>
                              <w:noProof/>
                            </w:rPr>
                            <w:t>9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DB9E7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12.35pt;margin-top:.05pt;width:12pt;height:13.7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" stroked="f">
              <v:fill opacity="0"/>
              <v:textbox inset="0,0,0,0">
                <w:txbxContent>
                  <w:p w14:paraId="25AEF254" w14:textId="4330079C" w:rsidR="00FF09C2" w:rsidRDefault="001332AF">
                    <w:pPr>
                      <w:pStyle w:val="Footer"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 w:rsidR="00FF09C2"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 w:rsidR="0032039D">
                      <w:rPr>
                        <w:rStyle w:val="PageNumber"/>
                        <w:noProof/>
                      </w:rPr>
                      <w:t>9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610AD" w14:textId="77777777" w:rsidR="004C179C" w:rsidRDefault="004C179C">
      <w:r>
        <w:separator/>
      </w:r>
    </w:p>
  </w:footnote>
  <w:footnote w:type="continuationSeparator" w:id="0">
    <w:p w14:paraId="0816FD36" w14:textId="77777777" w:rsidR="004C179C" w:rsidRDefault="004C179C">
      <w:r>
        <w:continuationSeparator/>
      </w:r>
    </w:p>
  </w:footnote>
  <w:footnote w:type="continuationNotice" w:id="1">
    <w:p w14:paraId="1C177F98" w14:textId="77777777" w:rsidR="004C179C" w:rsidRDefault="004C17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2CE2" w14:textId="77777777" w:rsidR="00BB0456" w:rsidRDefault="00BB0456" w:rsidP="00BB0456">
    <w:pPr>
      <w:pStyle w:val="Header"/>
      <w:jc w:val="center"/>
    </w:pPr>
    <w:bookmarkStart w:id="1" w:name="_Hlk109119317"/>
    <w:bookmarkStart w:id="2" w:name="_Hlk109119318"/>
    <w:r>
      <w:rPr>
        <w:noProof/>
      </w:rPr>
      <w:drawing>
        <wp:anchor distT="0" distB="0" distL="114300" distR="114300" simplePos="0" relativeHeight="251659776" behindDoc="0" locked="0" layoutInCell="1" allowOverlap="1" wp14:anchorId="15A1B2CE" wp14:editId="77555855">
          <wp:simplePos x="0" y="0"/>
          <wp:positionH relativeFrom="column">
            <wp:posOffset>3914140</wp:posOffset>
          </wp:positionH>
          <wp:positionV relativeFrom="paragraph">
            <wp:posOffset>-85090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6375" cy="536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800" behindDoc="0" locked="0" layoutInCell="1" allowOverlap="1" wp14:anchorId="202AAA5E" wp14:editId="1FD6AACC">
          <wp:simplePos x="0" y="0"/>
          <wp:positionH relativeFrom="column">
            <wp:posOffset>141605</wp:posOffset>
          </wp:positionH>
          <wp:positionV relativeFrom="paragraph">
            <wp:posOffset>-47625</wp:posOffset>
          </wp:positionV>
          <wp:extent cx="2039401" cy="499745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401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bookmarkEnd w:id="1"/>
  <w:bookmarkEnd w:id="2"/>
  <w:p w14:paraId="76EDA361" w14:textId="77777777" w:rsidR="00FF09C2" w:rsidRDefault="00FF09C2">
    <w:pPr>
      <w:pStyle w:val="Header"/>
      <w:jc w:val="right"/>
      <w:rPr>
        <w:lang w:val="bg-BG"/>
      </w:rPr>
    </w:pPr>
  </w:p>
  <w:p w14:paraId="17607B4F" w14:textId="77777777" w:rsidR="00FF09C2" w:rsidRDefault="00FF09C2">
    <w:pPr>
      <w:pStyle w:val="Header"/>
      <w:jc w:val="right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482" w:hanging="48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3."/>
      <w:lvlJc w:val="left"/>
      <w:pPr>
        <w:tabs>
          <w:tab w:val="num" w:pos="0"/>
        </w:tabs>
        <w:ind w:left="1916" w:hanging="840"/>
      </w:pPr>
    </w:lvl>
    <w:lvl w:ilvl="3">
      <w:start w:val="1"/>
      <w:numFmt w:val="decimal"/>
      <w:pStyle w:val="Heading4"/>
      <w:lvlText w:val="%1.%3.%4."/>
      <w:lvlJc w:val="left"/>
      <w:pPr>
        <w:tabs>
          <w:tab w:val="num" w:pos="0"/>
        </w:tabs>
        <w:ind w:left="2880" w:hanging="96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numFmt w:val="bullet"/>
      <w:lvlText w:val="-"/>
      <w:lvlJc w:val="left"/>
      <w:pPr>
        <w:tabs>
          <w:tab w:val="num" w:pos="0"/>
        </w:tabs>
        <w:ind w:left="420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3" w15:restartNumberingAfterBreak="0">
    <w:nsid w:val="00000004"/>
    <w:multiLevelType w:val="multilevel"/>
    <w:tmpl w:val="00000004"/>
    <w:name w:val="WW8Num9"/>
    <w:lvl w:ilvl="0">
      <w:start w:val="1"/>
      <w:numFmt w:val="decimal"/>
      <w:pStyle w:val="NumPar2"/>
      <w:lvlText w:val="%1."/>
      <w:lvlJc w:val="left"/>
      <w:pPr>
        <w:tabs>
          <w:tab w:val="num" w:pos="1440"/>
        </w:tabs>
        <w:ind w:left="1440" w:hanging="144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144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144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singleLevel"/>
    <w:tmpl w:val="00000005"/>
    <w:name w:val="WW8Num11"/>
    <w:lvl w:ilvl="0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5" w15:restartNumberingAfterBreak="0">
    <w:nsid w:val="107E7135"/>
    <w:multiLevelType w:val="hybridMultilevel"/>
    <w:tmpl w:val="1A28FA5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9698B9AC">
      <w:numFmt w:val="bullet"/>
      <w:lvlText w:val="-"/>
      <w:lvlJc w:val="left"/>
      <w:pPr>
        <w:ind w:left="1650" w:hanging="57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1A4957"/>
    <w:multiLevelType w:val="hybridMultilevel"/>
    <w:tmpl w:val="C682F8DE"/>
    <w:lvl w:ilvl="0" w:tplc="90A0C8E8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605AF4"/>
    <w:multiLevelType w:val="hybridMultilevel"/>
    <w:tmpl w:val="7ADA897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33D5B"/>
    <w:multiLevelType w:val="hybridMultilevel"/>
    <w:tmpl w:val="E6FE3EA0"/>
    <w:lvl w:ilvl="0" w:tplc="90A0C8E8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695A39"/>
    <w:multiLevelType w:val="multilevel"/>
    <w:tmpl w:val="293078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83067C2"/>
    <w:multiLevelType w:val="hybridMultilevel"/>
    <w:tmpl w:val="E8B885EE"/>
    <w:lvl w:ilvl="0" w:tplc="37040FA0">
      <w:start w:val="1"/>
      <w:numFmt w:val="decimal"/>
      <w:lvlText w:val="Чл.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7EA25D57"/>
    <w:multiLevelType w:val="hybridMultilevel"/>
    <w:tmpl w:val="E9A28DE6"/>
    <w:lvl w:ilvl="0" w:tplc="2B6E8B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9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5"/>
  </w:num>
  <w:num w:numId="10">
    <w:abstractNumId w:val="11"/>
  </w:num>
  <w:num w:numId="11">
    <w:abstractNumId w:val="8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F5F"/>
    <w:rsid w:val="00001B46"/>
    <w:rsid w:val="00003874"/>
    <w:rsid w:val="000065BB"/>
    <w:rsid w:val="0001339E"/>
    <w:rsid w:val="0001496A"/>
    <w:rsid w:val="00017F8E"/>
    <w:rsid w:val="000215A1"/>
    <w:rsid w:val="00021B96"/>
    <w:rsid w:val="00033262"/>
    <w:rsid w:val="00033CB0"/>
    <w:rsid w:val="0004776F"/>
    <w:rsid w:val="00051ACE"/>
    <w:rsid w:val="00054037"/>
    <w:rsid w:val="00056D6D"/>
    <w:rsid w:val="00061A6C"/>
    <w:rsid w:val="000634CE"/>
    <w:rsid w:val="00064558"/>
    <w:rsid w:val="00064EE4"/>
    <w:rsid w:val="00066B5D"/>
    <w:rsid w:val="000702D4"/>
    <w:rsid w:val="00070338"/>
    <w:rsid w:val="00070E34"/>
    <w:rsid w:val="00071E44"/>
    <w:rsid w:val="00072E27"/>
    <w:rsid w:val="000732D2"/>
    <w:rsid w:val="00074E92"/>
    <w:rsid w:val="000751C7"/>
    <w:rsid w:val="00076C1A"/>
    <w:rsid w:val="0008197B"/>
    <w:rsid w:val="000820D3"/>
    <w:rsid w:val="00085450"/>
    <w:rsid w:val="00086132"/>
    <w:rsid w:val="000941BA"/>
    <w:rsid w:val="000A2D52"/>
    <w:rsid w:val="000A3D48"/>
    <w:rsid w:val="000B273E"/>
    <w:rsid w:val="000B2ACA"/>
    <w:rsid w:val="000B3164"/>
    <w:rsid w:val="000B3EBE"/>
    <w:rsid w:val="000B437A"/>
    <w:rsid w:val="000B6B49"/>
    <w:rsid w:val="000C0A5D"/>
    <w:rsid w:val="000C24F0"/>
    <w:rsid w:val="000C32EC"/>
    <w:rsid w:val="000C35A1"/>
    <w:rsid w:val="000C45BA"/>
    <w:rsid w:val="000C4F80"/>
    <w:rsid w:val="000C4FD4"/>
    <w:rsid w:val="000C5914"/>
    <w:rsid w:val="000D05C5"/>
    <w:rsid w:val="000D1952"/>
    <w:rsid w:val="000D2507"/>
    <w:rsid w:val="000D293C"/>
    <w:rsid w:val="000D47ED"/>
    <w:rsid w:val="000D5F1A"/>
    <w:rsid w:val="000D5FAC"/>
    <w:rsid w:val="000E2562"/>
    <w:rsid w:val="000E4968"/>
    <w:rsid w:val="000F0253"/>
    <w:rsid w:val="000F2F66"/>
    <w:rsid w:val="000F3C44"/>
    <w:rsid w:val="000F495B"/>
    <w:rsid w:val="000F6119"/>
    <w:rsid w:val="000F66ED"/>
    <w:rsid w:val="00100425"/>
    <w:rsid w:val="001012C5"/>
    <w:rsid w:val="001018FD"/>
    <w:rsid w:val="00103E90"/>
    <w:rsid w:val="00104334"/>
    <w:rsid w:val="00107D2D"/>
    <w:rsid w:val="00112C5E"/>
    <w:rsid w:val="001143D3"/>
    <w:rsid w:val="00115045"/>
    <w:rsid w:val="001153A6"/>
    <w:rsid w:val="00117DA9"/>
    <w:rsid w:val="00120301"/>
    <w:rsid w:val="00125694"/>
    <w:rsid w:val="001259C3"/>
    <w:rsid w:val="0012679E"/>
    <w:rsid w:val="00126E9B"/>
    <w:rsid w:val="0012772E"/>
    <w:rsid w:val="00131322"/>
    <w:rsid w:val="001332AF"/>
    <w:rsid w:val="00133683"/>
    <w:rsid w:val="001345B1"/>
    <w:rsid w:val="00134F35"/>
    <w:rsid w:val="00143A77"/>
    <w:rsid w:val="00143BC7"/>
    <w:rsid w:val="00144386"/>
    <w:rsid w:val="0014568F"/>
    <w:rsid w:val="00146D18"/>
    <w:rsid w:val="00150F19"/>
    <w:rsid w:val="00153BF4"/>
    <w:rsid w:val="00154A72"/>
    <w:rsid w:val="00155FD5"/>
    <w:rsid w:val="0015724C"/>
    <w:rsid w:val="00161FA4"/>
    <w:rsid w:val="00163707"/>
    <w:rsid w:val="001655CB"/>
    <w:rsid w:val="001675A5"/>
    <w:rsid w:val="00174854"/>
    <w:rsid w:val="00177820"/>
    <w:rsid w:val="001808A4"/>
    <w:rsid w:val="00180B6F"/>
    <w:rsid w:val="001818CD"/>
    <w:rsid w:val="00181D89"/>
    <w:rsid w:val="00186DC7"/>
    <w:rsid w:val="001874A8"/>
    <w:rsid w:val="00187FE6"/>
    <w:rsid w:val="00191FB0"/>
    <w:rsid w:val="00194DC2"/>
    <w:rsid w:val="00195471"/>
    <w:rsid w:val="001963D5"/>
    <w:rsid w:val="00197690"/>
    <w:rsid w:val="001A5C82"/>
    <w:rsid w:val="001B1207"/>
    <w:rsid w:val="001B41D9"/>
    <w:rsid w:val="001B4853"/>
    <w:rsid w:val="001B5B7D"/>
    <w:rsid w:val="001C2D43"/>
    <w:rsid w:val="001C4858"/>
    <w:rsid w:val="001C4B30"/>
    <w:rsid w:val="001C553D"/>
    <w:rsid w:val="001C67EA"/>
    <w:rsid w:val="001D0DEA"/>
    <w:rsid w:val="001D1C41"/>
    <w:rsid w:val="001D1D33"/>
    <w:rsid w:val="001E079B"/>
    <w:rsid w:val="001E3138"/>
    <w:rsid w:val="001E32B7"/>
    <w:rsid w:val="001E5CBC"/>
    <w:rsid w:val="001E6A7E"/>
    <w:rsid w:val="001F06FE"/>
    <w:rsid w:val="001F30A9"/>
    <w:rsid w:val="001F4744"/>
    <w:rsid w:val="001F4C6F"/>
    <w:rsid w:val="001F71DD"/>
    <w:rsid w:val="001F728A"/>
    <w:rsid w:val="002003F8"/>
    <w:rsid w:val="002010F7"/>
    <w:rsid w:val="00201D6A"/>
    <w:rsid w:val="00202B31"/>
    <w:rsid w:val="0020500C"/>
    <w:rsid w:val="002061D2"/>
    <w:rsid w:val="00210E04"/>
    <w:rsid w:val="002122C8"/>
    <w:rsid w:val="00213D9C"/>
    <w:rsid w:val="00217B37"/>
    <w:rsid w:val="00220C7F"/>
    <w:rsid w:val="00222EA4"/>
    <w:rsid w:val="0022409A"/>
    <w:rsid w:val="00224616"/>
    <w:rsid w:val="00224F08"/>
    <w:rsid w:val="00230848"/>
    <w:rsid w:val="00231E85"/>
    <w:rsid w:val="002331BA"/>
    <w:rsid w:val="00233824"/>
    <w:rsid w:val="00233F8D"/>
    <w:rsid w:val="002344C0"/>
    <w:rsid w:val="00240047"/>
    <w:rsid w:val="00241EF0"/>
    <w:rsid w:val="0024324E"/>
    <w:rsid w:val="002478EC"/>
    <w:rsid w:val="00250EE9"/>
    <w:rsid w:val="002542AC"/>
    <w:rsid w:val="00262053"/>
    <w:rsid w:val="00262513"/>
    <w:rsid w:val="00264FFE"/>
    <w:rsid w:val="002655D7"/>
    <w:rsid w:val="00270E9B"/>
    <w:rsid w:val="00275245"/>
    <w:rsid w:val="00275AF7"/>
    <w:rsid w:val="00276E6C"/>
    <w:rsid w:val="00283BCB"/>
    <w:rsid w:val="0028443D"/>
    <w:rsid w:val="00284F5A"/>
    <w:rsid w:val="002867EB"/>
    <w:rsid w:val="002868F4"/>
    <w:rsid w:val="00286DE7"/>
    <w:rsid w:val="00286FE2"/>
    <w:rsid w:val="002870B9"/>
    <w:rsid w:val="00292C90"/>
    <w:rsid w:val="002938A7"/>
    <w:rsid w:val="00294062"/>
    <w:rsid w:val="002942EA"/>
    <w:rsid w:val="00294377"/>
    <w:rsid w:val="00294B01"/>
    <w:rsid w:val="00294E1C"/>
    <w:rsid w:val="00295131"/>
    <w:rsid w:val="002A10E5"/>
    <w:rsid w:val="002A6735"/>
    <w:rsid w:val="002A6A4B"/>
    <w:rsid w:val="002A7454"/>
    <w:rsid w:val="002A7749"/>
    <w:rsid w:val="002A7D61"/>
    <w:rsid w:val="002B40D0"/>
    <w:rsid w:val="002B6FE1"/>
    <w:rsid w:val="002C0FCF"/>
    <w:rsid w:val="002C39FA"/>
    <w:rsid w:val="002C5070"/>
    <w:rsid w:val="002C529E"/>
    <w:rsid w:val="002C58D4"/>
    <w:rsid w:val="002C697A"/>
    <w:rsid w:val="002C6CE0"/>
    <w:rsid w:val="002D26CA"/>
    <w:rsid w:val="002D3E48"/>
    <w:rsid w:val="002D3FB6"/>
    <w:rsid w:val="002D5337"/>
    <w:rsid w:val="002D5856"/>
    <w:rsid w:val="002E0CEC"/>
    <w:rsid w:val="002E10EF"/>
    <w:rsid w:val="002E125E"/>
    <w:rsid w:val="002E254D"/>
    <w:rsid w:val="002E4413"/>
    <w:rsid w:val="002E637F"/>
    <w:rsid w:val="002F04E0"/>
    <w:rsid w:val="002F060E"/>
    <w:rsid w:val="002F39F3"/>
    <w:rsid w:val="002F4412"/>
    <w:rsid w:val="00300800"/>
    <w:rsid w:val="00300CE1"/>
    <w:rsid w:val="00300F89"/>
    <w:rsid w:val="0030253F"/>
    <w:rsid w:val="0030291A"/>
    <w:rsid w:val="0031041D"/>
    <w:rsid w:val="00313129"/>
    <w:rsid w:val="0031675B"/>
    <w:rsid w:val="0032021A"/>
    <w:rsid w:val="0032039D"/>
    <w:rsid w:val="00320991"/>
    <w:rsid w:val="00320C3F"/>
    <w:rsid w:val="00321668"/>
    <w:rsid w:val="00322187"/>
    <w:rsid w:val="00323781"/>
    <w:rsid w:val="00324654"/>
    <w:rsid w:val="0032715E"/>
    <w:rsid w:val="00327A7F"/>
    <w:rsid w:val="003302D3"/>
    <w:rsid w:val="00334642"/>
    <w:rsid w:val="003356CB"/>
    <w:rsid w:val="003356DB"/>
    <w:rsid w:val="00335D2D"/>
    <w:rsid w:val="00337854"/>
    <w:rsid w:val="0034200E"/>
    <w:rsid w:val="0034235D"/>
    <w:rsid w:val="00344C4A"/>
    <w:rsid w:val="00346741"/>
    <w:rsid w:val="0035293E"/>
    <w:rsid w:val="00353511"/>
    <w:rsid w:val="003547BC"/>
    <w:rsid w:val="0035583F"/>
    <w:rsid w:val="003569E0"/>
    <w:rsid w:val="003621B6"/>
    <w:rsid w:val="00362733"/>
    <w:rsid w:val="00363CA9"/>
    <w:rsid w:val="00372BE9"/>
    <w:rsid w:val="0037304B"/>
    <w:rsid w:val="003754C1"/>
    <w:rsid w:val="003758E6"/>
    <w:rsid w:val="003824CB"/>
    <w:rsid w:val="0038411A"/>
    <w:rsid w:val="003849CF"/>
    <w:rsid w:val="0038526F"/>
    <w:rsid w:val="00385330"/>
    <w:rsid w:val="003855A8"/>
    <w:rsid w:val="00385FD7"/>
    <w:rsid w:val="00391B4B"/>
    <w:rsid w:val="00393063"/>
    <w:rsid w:val="003958CC"/>
    <w:rsid w:val="003A5E1B"/>
    <w:rsid w:val="003A62AA"/>
    <w:rsid w:val="003A6C0B"/>
    <w:rsid w:val="003B04B6"/>
    <w:rsid w:val="003B11E6"/>
    <w:rsid w:val="003B61E0"/>
    <w:rsid w:val="003B6CAE"/>
    <w:rsid w:val="003C1926"/>
    <w:rsid w:val="003C2135"/>
    <w:rsid w:val="003C5EB3"/>
    <w:rsid w:val="003C706E"/>
    <w:rsid w:val="003D5463"/>
    <w:rsid w:val="003D609E"/>
    <w:rsid w:val="003D65DD"/>
    <w:rsid w:val="003D78D4"/>
    <w:rsid w:val="003E1535"/>
    <w:rsid w:val="003E5687"/>
    <w:rsid w:val="003E58D2"/>
    <w:rsid w:val="003F2302"/>
    <w:rsid w:val="003F3F33"/>
    <w:rsid w:val="003F6FE1"/>
    <w:rsid w:val="00401F69"/>
    <w:rsid w:val="00402311"/>
    <w:rsid w:val="00403093"/>
    <w:rsid w:val="004049DF"/>
    <w:rsid w:val="0040695E"/>
    <w:rsid w:val="0041029F"/>
    <w:rsid w:val="00410940"/>
    <w:rsid w:val="004149ED"/>
    <w:rsid w:val="0041537B"/>
    <w:rsid w:val="00415545"/>
    <w:rsid w:val="0041623D"/>
    <w:rsid w:val="004162D1"/>
    <w:rsid w:val="00424DBB"/>
    <w:rsid w:val="004250CB"/>
    <w:rsid w:val="0042607C"/>
    <w:rsid w:val="0042608D"/>
    <w:rsid w:val="004263C7"/>
    <w:rsid w:val="00431BA3"/>
    <w:rsid w:val="0043399B"/>
    <w:rsid w:val="00434A7E"/>
    <w:rsid w:val="0043508E"/>
    <w:rsid w:val="004422DF"/>
    <w:rsid w:val="0044794B"/>
    <w:rsid w:val="00450EC5"/>
    <w:rsid w:val="004561DC"/>
    <w:rsid w:val="004563DD"/>
    <w:rsid w:val="00456EEE"/>
    <w:rsid w:val="0045712F"/>
    <w:rsid w:val="004572C2"/>
    <w:rsid w:val="00460A07"/>
    <w:rsid w:val="00461EBE"/>
    <w:rsid w:val="0046360E"/>
    <w:rsid w:val="00467A9C"/>
    <w:rsid w:val="00470606"/>
    <w:rsid w:val="004718C5"/>
    <w:rsid w:val="00473737"/>
    <w:rsid w:val="0047482C"/>
    <w:rsid w:val="0047565C"/>
    <w:rsid w:val="00476042"/>
    <w:rsid w:val="00477A3F"/>
    <w:rsid w:val="00480D58"/>
    <w:rsid w:val="004821D6"/>
    <w:rsid w:val="00485C39"/>
    <w:rsid w:val="004867B1"/>
    <w:rsid w:val="0049009A"/>
    <w:rsid w:val="00491477"/>
    <w:rsid w:val="004937C1"/>
    <w:rsid w:val="0049557B"/>
    <w:rsid w:val="004963C2"/>
    <w:rsid w:val="004A13A5"/>
    <w:rsid w:val="004A1FCB"/>
    <w:rsid w:val="004A234D"/>
    <w:rsid w:val="004A4D7F"/>
    <w:rsid w:val="004B325F"/>
    <w:rsid w:val="004B3530"/>
    <w:rsid w:val="004B7B4A"/>
    <w:rsid w:val="004C179C"/>
    <w:rsid w:val="004C4A7F"/>
    <w:rsid w:val="004C4BE5"/>
    <w:rsid w:val="004C4F4B"/>
    <w:rsid w:val="004C51A8"/>
    <w:rsid w:val="004C5F17"/>
    <w:rsid w:val="004C6F37"/>
    <w:rsid w:val="004D0632"/>
    <w:rsid w:val="004D2A7C"/>
    <w:rsid w:val="004D4275"/>
    <w:rsid w:val="004D71CC"/>
    <w:rsid w:val="004E30DD"/>
    <w:rsid w:val="004E3C21"/>
    <w:rsid w:val="004E4672"/>
    <w:rsid w:val="004F08C5"/>
    <w:rsid w:val="004F34F4"/>
    <w:rsid w:val="004F6BC3"/>
    <w:rsid w:val="005017C0"/>
    <w:rsid w:val="005069C1"/>
    <w:rsid w:val="00507FD6"/>
    <w:rsid w:val="00510954"/>
    <w:rsid w:val="00510D37"/>
    <w:rsid w:val="00512E10"/>
    <w:rsid w:val="00513078"/>
    <w:rsid w:val="005144A2"/>
    <w:rsid w:val="00515AA8"/>
    <w:rsid w:val="00520218"/>
    <w:rsid w:val="00521FB0"/>
    <w:rsid w:val="00522225"/>
    <w:rsid w:val="005244D3"/>
    <w:rsid w:val="0052554C"/>
    <w:rsid w:val="005255A0"/>
    <w:rsid w:val="00526BA9"/>
    <w:rsid w:val="005274B1"/>
    <w:rsid w:val="00537581"/>
    <w:rsid w:val="00545417"/>
    <w:rsid w:val="00546C81"/>
    <w:rsid w:val="00547824"/>
    <w:rsid w:val="005516AE"/>
    <w:rsid w:val="00551EB3"/>
    <w:rsid w:val="0055398D"/>
    <w:rsid w:val="00553E9F"/>
    <w:rsid w:val="00557FC7"/>
    <w:rsid w:val="005610C2"/>
    <w:rsid w:val="00561CBF"/>
    <w:rsid w:val="0056702B"/>
    <w:rsid w:val="00571FC3"/>
    <w:rsid w:val="005737C9"/>
    <w:rsid w:val="005751E3"/>
    <w:rsid w:val="0057606C"/>
    <w:rsid w:val="005802F9"/>
    <w:rsid w:val="0058465A"/>
    <w:rsid w:val="00593958"/>
    <w:rsid w:val="00593E3E"/>
    <w:rsid w:val="0059544B"/>
    <w:rsid w:val="0059648B"/>
    <w:rsid w:val="00596922"/>
    <w:rsid w:val="0059770D"/>
    <w:rsid w:val="00597C34"/>
    <w:rsid w:val="005A2387"/>
    <w:rsid w:val="005A2389"/>
    <w:rsid w:val="005A248C"/>
    <w:rsid w:val="005A25B7"/>
    <w:rsid w:val="005A3802"/>
    <w:rsid w:val="005A3D47"/>
    <w:rsid w:val="005A79BD"/>
    <w:rsid w:val="005B1141"/>
    <w:rsid w:val="005B4165"/>
    <w:rsid w:val="005B4A4F"/>
    <w:rsid w:val="005B611C"/>
    <w:rsid w:val="005B6F07"/>
    <w:rsid w:val="005C2B31"/>
    <w:rsid w:val="005C3F2B"/>
    <w:rsid w:val="005C5A5E"/>
    <w:rsid w:val="005C71AE"/>
    <w:rsid w:val="005D0FC8"/>
    <w:rsid w:val="005D5E00"/>
    <w:rsid w:val="005D6BA9"/>
    <w:rsid w:val="005E0E13"/>
    <w:rsid w:val="005E1196"/>
    <w:rsid w:val="005E1AA9"/>
    <w:rsid w:val="005E25C2"/>
    <w:rsid w:val="005E288F"/>
    <w:rsid w:val="005E5E99"/>
    <w:rsid w:val="005F6698"/>
    <w:rsid w:val="006045B6"/>
    <w:rsid w:val="00607570"/>
    <w:rsid w:val="00611FEA"/>
    <w:rsid w:val="00612F57"/>
    <w:rsid w:val="0061320A"/>
    <w:rsid w:val="006176B2"/>
    <w:rsid w:val="00623DC1"/>
    <w:rsid w:val="0062458D"/>
    <w:rsid w:val="0062464A"/>
    <w:rsid w:val="00626CA6"/>
    <w:rsid w:val="0063002C"/>
    <w:rsid w:val="00633B63"/>
    <w:rsid w:val="0063410A"/>
    <w:rsid w:val="006365A8"/>
    <w:rsid w:val="00640939"/>
    <w:rsid w:val="006419C5"/>
    <w:rsid w:val="00647CE2"/>
    <w:rsid w:val="00652102"/>
    <w:rsid w:val="00652B5D"/>
    <w:rsid w:val="00653AF6"/>
    <w:rsid w:val="00653B4A"/>
    <w:rsid w:val="00661753"/>
    <w:rsid w:val="00665875"/>
    <w:rsid w:val="00666643"/>
    <w:rsid w:val="00667212"/>
    <w:rsid w:val="00667F69"/>
    <w:rsid w:val="00670313"/>
    <w:rsid w:val="00672614"/>
    <w:rsid w:val="006738F1"/>
    <w:rsid w:val="006740A5"/>
    <w:rsid w:val="006746BC"/>
    <w:rsid w:val="00675730"/>
    <w:rsid w:val="00677259"/>
    <w:rsid w:val="006812A4"/>
    <w:rsid w:val="00686C63"/>
    <w:rsid w:val="0068719B"/>
    <w:rsid w:val="00687F59"/>
    <w:rsid w:val="006A0915"/>
    <w:rsid w:val="006A2FBB"/>
    <w:rsid w:val="006A3EBD"/>
    <w:rsid w:val="006A3F4D"/>
    <w:rsid w:val="006A48B7"/>
    <w:rsid w:val="006B1654"/>
    <w:rsid w:val="006B16C2"/>
    <w:rsid w:val="006B19B8"/>
    <w:rsid w:val="006B22A2"/>
    <w:rsid w:val="006B3448"/>
    <w:rsid w:val="006B6D0D"/>
    <w:rsid w:val="006B709E"/>
    <w:rsid w:val="006C195C"/>
    <w:rsid w:val="006C3466"/>
    <w:rsid w:val="006C5BA8"/>
    <w:rsid w:val="006C5BC5"/>
    <w:rsid w:val="006C6F19"/>
    <w:rsid w:val="006C7178"/>
    <w:rsid w:val="006D0265"/>
    <w:rsid w:val="006D0459"/>
    <w:rsid w:val="006D07E6"/>
    <w:rsid w:val="006D0DA4"/>
    <w:rsid w:val="006D162D"/>
    <w:rsid w:val="006D3828"/>
    <w:rsid w:val="006D4FD5"/>
    <w:rsid w:val="006D696D"/>
    <w:rsid w:val="006E3C53"/>
    <w:rsid w:val="006E3EDD"/>
    <w:rsid w:val="006E5CEA"/>
    <w:rsid w:val="006F0840"/>
    <w:rsid w:val="006F2152"/>
    <w:rsid w:val="006F28FC"/>
    <w:rsid w:val="006F46CC"/>
    <w:rsid w:val="006F6EA7"/>
    <w:rsid w:val="006F728A"/>
    <w:rsid w:val="006F7DF3"/>
    <w:rsid w:val="007013CF"/>
    <w:rsid w:val="0070228F"/>
    <w:rsid w:val="007028A7"/>
    <w:rsid w:val="00707768"/>
    <w:rsid w:val="00712B3F"/>
    <w:rsid w:val="00717E96"/>
    <w:rsid w:val="00720C25"/>
    <w:rsid w:val="00722AF5"/>
    <w:rsid w:val="00724B0A"/>
    <w:rsid w:val="00725067"/>
    <w:rsid w:val="00730915"/>
    <w:rsid w:val="00731678"/>
    <w:rsid w:val="0073284B"/>
    <w:rsid w:val="00732C19"/>
    <w:rsid w:val="0073319E"/>
    <w:rsid w:val="0073614D"/>
    <w:rsid w:val="00737595"/>
    <w:rsid w:val="00745E80"/>
    <w:rsid w:val="00761D12"/>
    <w:rsid w:val="007632AA"/>
    <w:rsid w:val="00767335"/>
    <w:rsid w:val="00771531"/>
    <w:rsid w:val="007719DF"/>
    <w:rsid w:val="00771EEB"/>
    <w:rsid w:val="00771F42"/>
    <w:rsid w:val="00773D8A"/>
    <w:rsid w:val="00784746"/>
    <w:rsid w:val="00785DC7"/>
    <w:rsid w:val="00787D56"/>
    <w:rsid w:val="007916A3"/>
    <w:rsid w:val="00793AF5"/>
    <w:rsid w:val="00793F50"/>
    <w:rsid w:val="00794B16"/>
    <w:rsid w:val="00794CF4"/>
    <w:rsid w:val="00795A5E"/>
    <w:rsid w:val="007A3286"/>
    <w:rsid w:val="007A3824"/>
    <w:rsid w:val="007A3BFA"/>
    <w:rsid w:val="007A4C48"/>
    <w:rsid w:val="007B2C3A"/>
    <w:rsid w:val="007B39C9"/>
    <w:rsid w:val="007B4F2E"/>
    <w:rsid w:val="007C1CAF"/>
    <w:rsid w:val="007C31B5"/>
    <w:rsid w:val="007C45EA"/>
    <w:rsid w:val="007C7601"/>
    <w:rsid w:val="007C7AFD"/>
    <w:rsid w:val="007C7DD6"/>
    <w:rsid w:val="007D29EF"/>
    <w:rsid w:val="007D2F96"/>
    <w:rsid w:val="007D5609"/>
    <w:rsid w:val="007D5D11"/>
    <w:rsid w:val="007E0566"/>
    <w:rsid w:val="007E1329"/>
    <w:rsid w:val="007E305D"/>
    <w:rsid w:val="007E44A8"/>
    <w:rsid w:val="007E5828"/>
    <w:rsid w:val="007F1758"/>
    <w:rsid w:val="007F2815"/>
    <w:rsid w:val="007F4F92"/>
    <w:rsid w:val="007F5DE0"/>
    <w:rsid w:val="007F5E48"/>
    <w:rsid w:val="007F6046"/>
    <w:rsid w:val="00801011"/>
    <w:rsid w:val="00801496"/>
    <w:rsid w:val="008109C0"/>
    <w:rsid w:val="008114A8"/>
    <w:rsid w:val="00811BDB"/>
    <w:rsid w:val="00813494"/>
    <w:rsid w:val="00813F56"/>
    <w:rsid w:val="008149F8"/>
    <w:rsid w:val="0081714E"/>
    <w:rsid w:val="00821090"/>
    <w:rsid w:val="0082154A"/>
    <w:rsid w:val="008219C6"/>
    <w:rsid w:val="0082275E"/>
    <w:rsid w:val="008232AD"/>
    <w:rsid w:val="008237B4"/>
    <w:rsid w:val="00823E72"/>
    <w:rsid w:val="008241BF"/>
    <w:rsid w:val="00824A2D"/>
    <w:rsid w:val="0082753D"/>
    <w:rsid w:val="008277DD"/>
    <w:rsid w:val="00832031"/>
    <w:rsid w:val="00834758"/>
    <w:rsid w:val="00834DE9"/>
    <w:rsid w:val="0083693D"/>
    <w:rsid w:val="00837C06"/>
    <w:rsid w:val="00840EF8"/>
    <w:rsid w:val="00841880"/>
    <w:rsid w:val="008437C7"/>
    <w:rsid w:val="008455D1"/>
    <w:rsid w:val="00850ED8"/>
    <w:rsid w:val="00854D64"/>
    <w:rsid w:val="008558B3"/>
    <w:rsid w:val="00860792"/>
    <w:rsid w:val="008615CF"/>
    <w:rsid w:val="00862200"/>
    <w:rsid w:val="00864EC5"/>
    <w:rsid w:val="008651F5"/>
    <w:rsid w:val="00866376"/>
    <w:rsid w:val="008666D8"/>
    <w:rsid w:val="008676BA"/>
    <w:rsid w:val="00870E38"/>
    <w:rsid w:val="00871618"/>
    <w:rsid w:val="00873803"/>
    <w:rsid w:val="008738D9"/>
    <w:rsid w:val="00873912"/>
    <w:rsid w:val="00875B2E"/>
    <w:rsid w:val="00875D93"/>
    <w:rsid w:val="00880018"/>
    <w:rsid w:val="0088255B"/>
    <w:rsid w:val="008828B4"/>
    <w:rsid w:val="00885E19"/>
    <w:rsid w:val="0088603E"/>
    <w:rsid w:val="008864C1"/>
    <w:rsid w:val="00892F28"/>
    <w:rsid w:val="008948BE"/>
    <w:rsid w:val="00895BF3"/>
    <w:rsid w:val="0089624C"/>
    <w:rsid w:val="00896F9A"/>
    <w:rsid w:val="008A36E1"/>
    <w:rsid w:val="008A4A47"/>
    <w:rsid w:val="008A4E81"/>
    <w:rsid w:val="008A76C7"/>
    <w:rsid w:val="008B0E87"/>
    <w:rsid w:val="008B0F5C"/>
    <w:rsid w:val="008B1C79"/>
    <w:rsid w:val="008B1C7B"/>
    <w:rsid w:val="008B332B"/>
    <w:rsid w:val="008B3C31"/>
    <w:rsid w:val="008B697E"/>
    <w:rsid w:val="008B7BE4"/>
    <w:rsid w:val="008C137B"/>
    <w:rsid w:val="008C2B15"/>
    <w:rsid w:val="008C5DDA"/>
    <w:rsid w:val="008C6A76"/>
    <w:rsid w:val="008D1F35"/>
    <w:rsid w:val="008D345E"/>
    <w:rsid w:val="008D37D7"/>
    <w:rsid w:val="008D4910"/>
    <w:rsid w:val="008D5E06"/>
    <w:rsid w:val="008E0A35"/>
    <w:rsid w:val="008E2AB1"/>
    <w:rsid w:val="008E2EF3"/>
    <w:rsid w:val="008E313B"/>
    <w:rsid w:val="008E3C09"/>
    <w:rsid w:val="008E7BA0"/>
    <w:rsid w:val="008F26D2"/>
    <w:rsid w:val="008F2C73"/>
    <w:rsid w:val="008F5ADB"/>
    <w:rsid w:val="008F6C73"/>
    <w:rsid w:val="00904BFE"/>
    <w:rsid w:val="00905D4D"/>
    <w:rsid w:val="0091388B"/>
    <w:rsid w:val="00914086"/>
    <w:rsid w:val="009154C6"/>
    <w:rsid w:val="00915B8B"/>
    <w:rsid w:val="0092466C"/>
    <w:rsid w:val="00924BD6"/>
    <w:rsid w:val="009274B5"/>
    <w:rsid w:val="00931862"/>
    <w:rsid w:val="00933464"/>
    <w:rsid w:val="00935967"/>
    <w:rsid w:val="00936105"/>
    <w:rsid w:val="009370BF"/>
    <w:rsid w:val="009426C7"/>
    <w:rsid w:val="009449A1"/>
    <w:rsid w:val="0094786E"/>
    <w:rsid w:val="00947B72"/>
    <w:rsid w:val="00950FDE"/>
    <w:rsid w:val="00952261"/>
    <w:rsid w:val="00956652"/>
    <w:rsid w:val="00960B82"/>
    <w:rsid w:val="009618D4"/>
    <w:rsid w:val="00963D1C"/>
    <w:rsid w:val="00964288"/>
    <w:rsid w:val="009656B3"/>
    <w:rsid w:val="0096765A"/>
    <w:rsid w:val="009677DE"/>
    <w:rsid w:val="00971673"/>
    <w:rsid w:val="00971B84"/>
    <w:rsid w:val="009722E2"/>
    <w:rsid w:val="00977162"/>
    <w:rsid w:val="009777AB"/>
    <w:rsid w:val="00984045"/>
    <w:rsid w:val="00984607"/>
    <w:rsid w:val="00994389"/>
    <w:rsid w:val="009953C8"/>
    <w:rsid w:val="00995600"/>
    <w:rsid w:val="0099591F"/>
    <w:rsid w:val="00995E42"/>
    <w:rsid w:val="009961CC"/>
    <w:rsid w:val="009A11E5"/>
    <w:rsid w:val="009A15EA"/>
    <w:rsid w:val="009A2EEF"/>
    <w:rsid w:val="009A78DD"/>
    <w:rsid w:val="009B017C"/>
    <w:rsid w:val="009B152D"/>
    <w:rsid w:val="009B1A51"/>
    <w:rsid w:val="009B43F5"/>
    <w:rsid w:val="009B4956"/>
    <w:rsid w:val="009B696D"/>
    <w:rsid w:val="009C2048"/>
    <w:rsid w:val="009C33F2"/>
    <w:rsid w:val="009C7CC0"/>
    <w:rsid w:val="009D4B37"/>
    <w:rsid w:val="009E0697"/>
    <w:rsid w:val="009E3C96"/>
    <w:rsid w:val="009E5199"/>
    <w:rsid w:val="009E7552"/>
    <w:rsid w:val="009F111D"/>
    <w:rsid w:val="009F23D3"/>
    <w:rsid w:val="009F6BB8"/>
    <w:rsid w:val="009F76FA"/>
    <w:rsid w:val="009F7903"/>
    <w:rsid w:val="00A0055B"/>
    <w:rsid w:val="00A01B67"/>
    <w:rsid w:val="00A038AA"/>
    <w:rsid w:val="00A119A4"/>
    <w:rsid w:val="00A121B6"/>
    <w:rsid w:val="00A133D2"/>
    <w:rsid w:val="00A15736"/>
    <w:rsid w:val="00A16EE2"/>
    <w:rsid w:val="00A229E3"/>
    <w:rsid w:val="00A22F52"/>
    <w:rsid w:val="00A23E03"/>
    <w:rsid w:val="00A250A3"/>
    <w:rsid w:val="00A26389"/>
    <w:rsid w:val="00A26AFE"/>
    <w:rsid w:val="00A26C53"/>
    <w:rsid w:val="00A27392"/>
    <w:rsid w:val="00A310EA"/>
    <w:rsid w:val="00A31459"/>
    <w:rsid w:val="00A32800"/>
    <w:rsid w:val="00A32F1E"/>
    <w:rsid w:val="00A34551"/>
    <w:rsid w:val="00A35AAA"/>
    <w:rsid w:val="00A37908"/>
    <w:rsid w:val="00A40FA7"/>
    <w:rsid w:val="00A43D36"/>
    <w:rsid w:val="00A459FB"/>
    <w:rsid w:val="00A4605C"/>
    <w:rsid w:val="00A50708"/>
    <w:rsid w:val="00A507A9"/>
    <w:rsid w:val="00A52873"/>
    <w:rsid w:val="00A5359C"/>
    <w:rsid w:val="00A54103"/>
    <w:rsid w:val="00A61F13"/>
    <w:rsid w:val="00A63FB6"/>
    <w:rsid w:val="00A6494E"/>
    <w:rsid w:val="00A67663"/>
    <w:rsid w:val="00A70C31"/>
    <w:rsid w:val="00A71668"/>
    <w:rsid w:val="00A73395"/>
    <w:rsid w:val="00A7513E"/>
    <w:rsid w:val="00A75C07"/>
    <w:rsid w:val="00A800EA"/>
    <w:rsid w:val="00A834F4"/>
    <w:rsid w:val="00A87601"/>
    <w:rsid w:val="00A91B7F"/>
    <w:rsid w:val="00A9239B"/>
    <w:rsid w:val="00AA1096"/>
    <w:rsid w:val="00AA1588"/>
    <w:rsid w:val="00AA283B"/>
    <w:rsid w:val="00AA378A"/>
    <w:rsid w:val="00AA4C12"/>
    <w:rsid w:val="00AA61E6"/>
    <w:rsid w:val="00AA6765"/>
    <w:rsid w:val="00AA74F7"/>
    <w:rsid w:val="00AB3CBB"/>
    <w:rsid w:val="00AB55A8"/>
    <w:rsid w:val="00AB6C16"/>
    <w:rsid w:val="00AC23C2"/>
    <w:rsid w:val="00AC35A9"/>
    <w:rsid w:val="00AC3CC2"/>
    <w:rsid w:val="00AC429B"/>
    <w:rsid w:val="00AD05A0"/>
    <w:rsid w:val="00AD5ECF"/>
    <w:rsid w:val="00AD778F"/>
    <w:rsid w:val="00AE187C"/>
    <w:rsid w:val="00AE3903"/>
    <w:rsid w:val="00AE3962"/>
    <w:rsid w:val="00AE3B4C"/>
    <w:rsid w:val="00AE572B"/>
    <w:rsid w:val="00AF37EA"/>
    <w:rsid w:val="00AF5EAC"/>
    <w:rsid w:val="00B03103"/>
    <w:rsid w:val="00B03723"/>
    <w:rsid w:val="00B041D3"/>
    <w:rsid w:val="00B0550E"/>
    <w:rsid w:val="00B0573C"/>
    <w:rsid w:val="00B06B4F"/>
    <w:rsid w:val="00B11E03"/>
    <w:rsid w:val="00B12912"/>
    <w:rsid w:val="00B14250"/>
    <w:rsid w:val="00B16F87"/>
    <w:rsid w:val="00B21C78"/>
    <w:rsid w:val="00B22712"/>
    <w:rsid w:val="00B22B1D"/>
    <w:rsid w:val="00B22EAE"/>
    <w:rsid w:val="00B24022"/>
    <w:rsid w:val="00B2536E"/>
    <w:rsid w:val="00B25D0C"/>
    <w:rsid w:val="00B31E95"/>
    <w:rsid w:val="00B41135"/>
    <w:rsid w:val="00B41855"/>
    <w:rsid w:val="00B423AD"/>
    <w:rsid w:val="00B45692"/>
    <w:rsid w:val="00B477F9"/>
    <w:rsid w:val="00B50F1E"/>
    <w:rsid w:val="00B51946"/>
    <w:rsid w:val="00B53874"/>
    <w:rsid w:val="00B538D1"/>
    <w:rsid w:val="00B53A59"/>
    <w:rsid w:val="00B544DF"/>
    <w:rsid w:val="00B63647"/>
    <w:rsid w:val="00B64C2B"/>
    <w:rsid w:val="00B64EFC"/>
    <w:rsid w:val="00B72CFC"/>
    <w:rsid w:val="00B75EBF"/>
    <w:rsid w:val="00B8793A"/>
    <w:rsid w:val="00B90231"/>
    <w:rsid w:val="00B90DBF"/>
    <w:rsid w:val="00B92947"/>
    <w:rsid w:val="00B9332B"/>
    <w:rsid w:val="00B93CDD"/>
    <w:rsid w:val="00B942D3"/>
    <w:rsid w:val="00B94588"/>
    <w:rsid w:val="00BA5450"/>
    <w:rsid w:val="00BB0456"/>
    <w:rsid w:val="00BB38EE"/>
    <w:rsid w:val="00BB3A5D"/>
    <w:rsid w:val="00BB3E44"/>
    <w:rsid w:val="00BB4CFE"/>
    <w:rsid w:val="00BB7604"/>
    <w:rsid w:val="00BC02CA"/>
    <w:rsid w:val="00BC05A5"/>
    <w:rsid w:val="00BC1460"/>
    <w:rsid w:val="00BC34ED"/>
    <w:rsid w:val="00BC3CB6"/>
    <w:rsid w:val="00BC45E6"/>
    <w:rsid w:val="00BC54C2"/>
    <w:rsid w:val="00BD09DC"/>
    <w:rsid w:val="00BD6F7B"/>
    <w:rsid w:val="00BE2268"/>
    <w:rsid w:val="00BE4327"/>
    <w:rsid w:val="00BF081B"/>
    <w:rsid w:val="00BF2BBF"/>
    <w:rsid w:val="00C0190A"/>
    <w:rsid w:val="00C02B80"/>
    <w:rsid w:val="00C038ED"/>
    <w:rsid w:val="00C06202"/>
    <w:rsid w:val="00C10542"/>
    <w:rsid w:val="00C123E8"/>
    <w:rsid w:val="00C22120"/>
    <w:rsid w:val="00C2333F"/>
    <w:rsid w:val="00C31746"/>
    <w:rsid w:val="00C3218E"/>
    <w:rsid w:val="00C3269E"/>
    <w:rsid w:val="00C349BC"/>
    <w:rsid w:val="00C3597D"/>
    <w:rsid w:val="00C37A5E"/>
    <w:rsid w:val="00C45675"/>
    <w:rsid w:val="00C50725"/>
    <w:rsid w:val="00C515DC"/>
    <w:rsid w:val="00C51FC5"/>
    <w:rsid w:val="00C53289"/>
    <w:rsid w:val="00C54C20"/>
    <w:rsid w:val="00C54CE5"/>
    <w:rsid w:val="00C568F7"/>
    <w:rsid w:val="00C61B76"/>
    <w:rsid w:val="00C72135"/>
    <w:rsid w:val="00C72172"/>
    <w:rsid w:val="00C737AE"/>
    <w:rsid w:val="00C73CA6"/>
    <w:rsid w:val="00C740E6"/>
    <w:rsid w:val="00C80B44"/>
    <w:rsid w:val="00C827D2"/>
    <w:rsid w:val="00C85647"/>
    <w:rsid w:val="00C8640F"/>
    <w:rsid w:val="00C87120"/>
    <w:rsid w:val="00C90398"/>
    <w:rsid w:val="00C90C57"/>
    <w:rsid w:val="00C90EEA"/>
    <w:rsid w:val="00C915BD"/>
    <w:rsid w:val="00C9272C"/>
    <w:rsid w:val="00CA540D"/>
    <w:rsid w:val="00CA74B2"/>
    <w:rsid w:val="00CA7729"/>
    <w:rsid w:val="00CB0146"/>
    <w:rsid w:val="00CC07E7"/>
    <w:rsid w:val="00CC31A2"/>
    <w:rsid w:val="00CC38C5"/>
    <w:rsid w:val="00CC69E6"/>
    <w:rsid w:val="00CD2158"/>
    <w:rsid w:val="00CD40BA"/>
    <w:rsid w:val="00CD5E1D"/>
    <w:rsid w:val="00CE04E1"/>
    <w:rsid w:val="00CE6755"/>
    <w:rsid w:val="00CE69AC"/>
    <w:rsid w:val="00CE77AA"/>
    <w:rsid w:val="00CF19C6"/>
    <w:rsid w:val="00D00A2B"/>
    <w:rsid w:val="00D00B57"/>
    <w:rsid w:val="00D022DB"/>
    <w:rsid w:val="00D0255F"/>
    <w:rsid w:val="00D03D4E"/>
    <w:rsid w:val="00D043AC"/>
    <w:rsid w:val="00D048D1"/>
    <w:rsid w:val="00D10DEF"/>
    <w:rsid w:val="00D12FFF"/>
    <w:rsid w:val="00D13275"/>
    <w:rsid w:val="00D141B1"/>
    <w:rsid w:val="00D201B4"/>
    <w:rsid w:val="00D205BE"/>
    <w:rsid w:val="00D20C92"/>
    <w:rsid w:val="00D20D47"/>
    <w:rsid w:val="00D210F8"/>
    <w:rsid w:val="00D2278E"/>
    <w:rsid w:val="00D22934"/>
    <w:rsid w:val="00D23420"/>
    <w:rsid w:val="00D25B7B"/>
    <w:rsid w:val="00D2689B"/>
    <w:rsid w:val="00D26F5F"/>
    <w:rsid w:val="00D30739"/>
    <w:rsid w:val="00D308F2"/>
    <w:rsid w:val="00D31F76"/>
    <w:rsid w:val="00D32EA8"/>
    <w:rsid w:val="00D378AF"/>
    <w:rsid w:val="00D37EBC"/>
    <w:rsid w:val="00D404C4"/>
    <w:rsid w:val="00D424EA"/>
    <w:rsid w:val="00D43AD6"/>
    <w:rsid w:val="00D45639"/>
    <w:rsid w:val="00D4798F"/>
    <w:rsid w:val="00D53DE4"/>
    <w:rsid w:val="00D5605C"/>
    <w:rsid w:val="00D574E5"/>
    <w:rsid w:val="00D66025"/>
    <w:rsid w:val="00D66D77"/>
    <w:rsid w:val="00D72087"/>
    <w:rsid w:val="00D7430C"/>
    <w:rsid w:val="00D80C3D"/>
    <w:rsid w:val="00D80C42"/>
    <w:rsid w:val="00D813A7"/>
    <w:rsid w:val="00D81417"/>
    <w:rsid w:val="00D82B98"/>
    <w:rsid w:val="00D830FA"/>
    <w:rsid w:val="00D85E8C"/>
    <w:rsid w:val="00D9364C"/>
    <w:rsid w:val="00D94DEE"/>
    <w:rsid w:val="00D95988"/>
    <w:rsid w:val="00D97183"/>
    <w:rsid w:val="00D97F3F"/>
    <w:rsid w:val="00DA074B"/>
    <w:rsid w:val="00DA0785"/>
    <w:rsid w:val="00DA6499"/>
    <w:rsid w:val="00DA67A8"/>
    <w:rsid w:val="00DB0D8A"/>
    <w:rsid w:val="00DB1CE2"/>
    <w:rsid w:val="00DB1D80"/>
    <w:rsid w:val="00DB25D0"/>
    <w:rsid w:val="00DB3544"/>
    <w:rsid w:val="00DB361B"/>
    <w:rsid w:val="00DB4B9F"/>
    <w:rsid w:val="00DC0239"/>
    <w:rsid w:val="00DC2E47"/>
    <w:rsid w:val="00DC4532"/>
    <w:rsid w:val="00DC7F42"/>
    <w:rsid w:val="00DD189C"/>
    <w:rsid w:val="00DD2AAF"/>
    <w:rsid w:val="00DD3BA7"/>
    <w:rsid w:val="00DD4253"/>
    <w:rsid w:val="00DD460E"/>
    <w:rsid w:val="00DD51B1"/>
    <w:rsid w:val="00DD52B2"/>
    <w:rsid w:val="00DD592C"/>
    <w:rsid w:val="00DE106B"/>
    <w:rsid w:val="00DE153E"/>
    <w:rsid w:val="00DF0E26"/>
    <w:rsid w:val="00DF18DE"/>
    <w:rsid w:val="00DF469A"/>
    <w:rsid w:val="00DF50DB"/>
    <w:rsid w:val="00DF66CA"/>
    <w:rsid w:val="00DF66F0"/>
    <w:rsid w:val="00DF7075"/>
    <w:rsid w:val="00E032F5"/>
    <w:rsid w:val="00E04345"/>
    <w:rsid w:val="00E05B5D"/>
    <w:rsid w:val="00E066C3"/>
    <w:rsid w:val="00E112D4"/>
    <w:rsid w:val="00E132CF"/>
    <w:rsid w:val="00E13ED2"/>
    <w:rsid w:val="00E140A5"/>
    <w:rsid w:val="00E15F9D"/>
    <w:rsid w:val="00E20926"/>
    <w:rsid w:val="00E2146E"/>
    <w:rsid w:val="00E25484"/>
    <w:rsid w:val="00E26076"/>
    <w:rsid w:val="00E2778B"/>
    <w:rsid w:val="00E306F4"/>
    <w:rsid w:val="00E30D9E"/>
    <w:rsid w:val="00E330A9"/>
    <w:rsid w:val="00E33B76"/>
    <w:rsid w:val="00E34910"/>
    <w:rsid w:val="00E353E6"/>
    <w:rsid w:val="00E41510"/>
    <w:rsid w:val="00E4159E"/>
    <w:rsid w:val="00E47319"/>
    <w:rsid w:val="00E628E6"/>
    <w:rsid w:val="00E64436"/>
    <w:rsid w:val="00E64D4F"/>
    <w:rsid w:val="00E65482"/>
    <w:rsid w:val="00E65C01"/>
    <w:rsid w:val="00E7027E"/>
    <w:rsid w:val="00E71DDB"/>
    <w:rsid w:val="00E7453B"/>
    <w:rsid w:val="00E7455D"/>
    <w:rsid w:val="00E76A1C"/>
    <w:rsid w:val="00E77E23"/>
    <w:rsid w:val="00E8015C"/>
    <w:rsid w:val="00E81437"/>
    <w:rsid w:val="00E815DA"/>
    <w:rsid w:val="00E8358C"/>
    <w:rsid w:val="00E852BE"/>
    <w:rsid w:val="00E91B0C"/>
    <w:rsid w:val="00E9534F"/>
    <w:rsid w:val="00E95E61"/>
    <w:rsid w:val="00EA2448"/>
    <w:rsid w:val="00EA387E"/>
    <w:rsid w:val="00EA3ED6"/>
    <w:rsid w:val="00EA4263"/>
    <w:rsid w:val="00EB14C7"/>
    <w:rsid w:val="00EB6065"/>
    <w:rsid w:val="00EC0333"/>
    <w:rsid w:val="00EC41E1"/>
    <w:rsid w:val="00EC78ED"/>
    <w:rsid w:val="00ED00BD"/>
    <w:rsid w:val="00ED6E54"/>
    <w:rsid w:val="00EE2E65"/>
    <w:rsid w:val="00EE4BAE"/>
    <w:rsid w:val="00EE4CBB"/>
    <w:rsid w:val="00EE739E"/>
    <w:rsid w:val="00EF23CD"/>
    <w:rsid w:val="00EF240C"/>
    <w:rsid w:val="00F01F67"/>
    <w:rsid w:val="00F022F1"/>
    <w:rsid w:val="00F04A58"/>
    <w:rsid w:val="00F05DFD"/>
    <w:rsid w:val="00F076D2"/>
    <w:rsid w:val="00F10B60"/>
    <w:rsid w:val="00F10E7B"/>
    <w:rsid w:val="00F12EBF"/>
    <w:rsid w:val="00F12FB1"/>
    <w:rsid w:val="00F13D83"/>
    <w:rsid w:val="00F17699"/>
    <w:rsid w:val="00F17971"/>
    <w:rsid w:val="00F228A9"/>
    <w:rsid w:val="00F2593B"/>
    <w:rsid w:val="00F25AA2"/>
    <w:rsid w:val="00F277B1"/>
    <w:rsid w:val="00F31CC9"/>
    <w:rsid w:val="00F33CE1"/>
    <w:rsid w:val="00F353D5"/>
    <w:rsid w:val="00F35480"/>
    <w:rsid w:val="00F361D9"/>
    <w:rsid w:val="00F36400"/>
    <w:rsid w:val="00F374B5"/>
    <w:rsid w:val="00F410AE"/>
    <w:rsid w:val="00F41448"/>
    <w:rsid w:val="00F42BB8"/>
    <w:rsid w:val="00F44DC4"/>
    <w:rsid w:val="00F452AA"/>
    <w:rsid w:val="00F5167C"/>
    <w:rsid w:val="00F53716"/>
    <w:rsid w:val="00F54C15"/>
    <w:rsid w:val="00F55BD7"/>
    <w:rsid w:val="00F56466"/>
    <w:rsid w:val="00F57336"/>
    <w:rsid w:val="00F636B1"/>
    <w:rsid w:val="00F6526D"/>
    <w:rsid w:val="00F666EB"/>
    <w:rsid w:val="00F6713D"/>
    <w:rsid w:val="00F674BB"/>
    <w:rsid w:val="00F67E9E"/>
    <w:rsid w:val="00F67FDB"/>
    <w:rsid w:val="00F739F8"/>
    <w:rsid w:val="00F77084"/>
    <w:rsid w:val="00F77A1B"/>
    <w:rsid w:val="00F81A9B"/>
    <w:rsid w:val="00F81E5A"/>
    <w:rsid w:val="00F83D92"/>
    <w:rsid w:val="00F85F51"/>
    <w:rsid w:val="00F8735D"/>
    <w:rsid w:val="00F9075C"/>
    <w:rsid w:val="00F9224F"/>
    <w:rsid w:val="00F93366"/>
    <w:rsid w:val="00F940B5"/>
    <w:rsid w:val="00F94A76"/>
    <w:rsid w:val="00F95067"/>
    <w:rsid w:val="00F9584C"/>
    <w:rsid w:val="00FA0C9B"/>
    <w:rsid w:val="00FA1E52"/>
    <w:rsid w:val="00FA2AD5"/>
    <w:rsid w:val="00FA2DBA"/>
    <w:rsid w:val="00FA5553"/>
    <w:rsid w:val="00FA6C58"/>
    <w:rsid w:val="00FA7F11"/>
    <w:rsid w:val="00FB297B"/>
    <w:rsid w:val="00FB6798"/>
    <w:rsid w:val="00FC31A9"/>
    <w:rsid w:val="00FC5422"/>
    <w:rsid w:val="00FC57E2"/>
    <w:rsid w:val="00FD2232"/>
    <w:rsid w:val="00FD29F7"/>
    <w:rsid w:val="00FD518D"/>
    <w:rsid w:val="00FD634C"/>
    <w:rsid w:val="00FD7F50"/>
    <w:rsid w:val="00FE436F"/>
    <w:rsid w:val="00FE7041"/>
    <w:rsid w:val="00FF0068"/>
    <w:rsid w:val="00FF09C2"/>
    <w:rsid w:val="00FF0E3E"/>
    <w:rsid w:val="00FF145F"/>
    <w:rsid w:val="00FF5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0C87966"/>
  <w15:docId w15:val="{D57BC5EE-88D5-47C8-8DD2-B5D8B10E6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074B"/>
    <w:pPr>
      <w:suppressAutoHyphens/>
    </w:pPr>
    <w:rPr>
      <w:sz w:val="24"/>
      <w:lang w:val="fr-FR" w:eastAsia="ar-SA"/>
    </w:rPr>
  </w:style>
  <w:style w:type="paragraph" w:styleId="Heading1">
    <w:name w:val="heading 1"/>
    <w:basedOn w:val="Normal"/>
    <w:next w:val="Text1"/>
    <w:qFormat/>
    <w:rsid w:val="00DA074B"/>
    <w:pPr>
      <w:keepNext/>
      <w:numPr>
        <w:numId w:val="1"/>
      </w:numPr>
      <w:spacing w:before="240" w:after="240"/>
      <w:ind w:left="0" w:hanging="482"/>
      <w:outlineLvl w:val="0"/>
    </w:pPr>
    <w:rPr>
      <w:b/>
      <w:smallCaps/>
    </w:rPr>
  </w:style>
  <w:style w:type="paragraph" w:styleId="Heading2">
    <w:name w:val="heading 2"/>
    <w:basedOn w:val="Normal"/>
    <w:next w:val="Normal"/>
    <w:qFormat/>
    <w:rsid w:val="00DA074B"/>
    <w:pPr>
      <w:keepNext/>
      <w:spacing w:before="240" w:after="60"/>
      <w:outlineLvl w:val="1"/>
    </w:pPr>
    <w:rPr>
      <w:rFonts w:ascii="Arial" w:hAnsi="Arial" w:cs="Arial"/>
      <w:b/>
      <w:i/>
    </w:rPr>
  </w:style>
  <w:style w:type="paragraph" w:styleId="Heading3">
    <w:name w:val="heading 3"/>
    <w:basedOn w:val="Normal"/>
    <w:next w:val="Text3"/>
    <w:qFormat/>
    <w:rsid w:val="00DA074B"/>
    <w:pPr>
      <w:keepNext/>
      <w:numPr>
        <w:ilvl w:val="2"/>
        <w:numId w:val="1"/>
      </w:numPr>
      <w:spacing w:after="240"/>
      <w:ind w:left="0" w:hanging="839"/>
      <w:outlineLvl w:val="2"/>
    </w:pPr>
    <w:rPr>
      <w:i/>
    </w:rPr>
  </w:style>
  <w:style w:type="paragraph" w:styleId="Heading4">
    <w:name w:val="heading 4"/>
    <w:basedOn w:val="Normal"/>
    <w:next w:val="Text4"/>
    <w:qFormat/>
    <w:rsid w:val="00DA074B"/>
    <w:pPr>
      <w:keepNext/>
      <w:numPr>
        <w:ilvl w:val="3"/>
        <w:numId w:val="1"/>
      </w:numPr>
      <w:spacing w:after="240"/>
      <w:ind w:left="0" w:hanging="964"/>
      <w:outlineLvl w:val="3"/>
    </w:pPr>
  </w:style>
  <w:style w:type="paragraph" w:styleId="Heading5">
    <w:name w:val="heading 5"/>
    <w:basedOn w:val="Normal"/>
    <w:next w:val="Normal"/>
    <w:qFormat/>
    <w:rsid w:val="00DA074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A074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DA074B"/>
  </w:style>
  <w:style w:type="character" w:customStyle="1" w:styleId="WW8Num1z1">
    <w:name w:val="WW8Num1z1"/>
    <w:rsid w:val="00DA074B"/>
  </w:style>
  <w:style w:type="character" w:customStyle="1" w:styleId="WW8Num1z2">
    <w:name w:val="WW8Num1z2"/>
    <w:rsid w:val="00DA074B"/>
  </w:style>
  <w:style w:type="character" w:customStyle="1" w:styleId="WW8Num1z3">
    <w:name w:val="WW8Num1z3"/>
    <w:rsid w:val="00DA074B"/>
  </w:style>
  <w:style w:type="character" w:customStyle="1" w:styleId="WW8Num1z4">
    <w:name w:val="WW8Num1z4"/>
    <w:rsid w:val="00DA074B"/>
  </w:style>
  <w:style w:type="character" w:customStyle="1" w:styleId="WW8Num1z5">
    <w:name w:val="WW8Num1z5"/>
    <w:rsid w:val="00DA074B"/>
  </w:style>
  <w:style w:type="character" w:customStyle="1" w:styleId="WW8Num1z6">
    <w:name w:val="WW8Num1z6"/>
    <w:rsid w:val="00DA074B"/>
  </w:style>
  <w:style w:type="character" w:customStyle="1" w:styleId="WW8Num1z7">
    <w:name w:val="WW8Num1z7"/>
    <w:rsid w:val="00DA074B"/>
  </w:style>
  <w:style w:type="character" w:customStyle="1" w:styleId="WW8Num1z8">
    <w:name w:val="WW8Num1z8"/>
    <w:rsid w:val="00DA074B"/>
  </w:style>
  <w:style w:type="character" w:customStyle="1" w:styleId="WW8Num2z0">
    <w:name w:val="WW8Num2z0"/>
    <w:rsid w:val="00DA074B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sid w:val="00DA074B"/>
    <w:rPr>
      <w:rFonts w:ascii="Courier New" w:hAnsi="Courier New" w:cs="Courier New" w:hint="default"/>
    </w:rPr>
  </w:style>
  <w:style w:type="character" w:customStyle="1" w:styleId="WW8Num2z2">
    <w:name w:val="WW8Num2z2"/>
    <w:rsid w:val="00DA074B"/>
    <w:rPr>
      <w:rFonts w:ascii="Wingdings" w:hAnsi="Wingdings" w:cs="Wingdings" w:hint="default"/>
    </w:rPr>
  </w:style>
  <w:style w:type="character" w:customStyle="1" w:styleId="WW8Num2z3">
    <w:name w:val="WW8Num2z3"/>
    <w:rsid w:val="00DA074B"/>
    <w:rPr>
      <w:rFonts w:ascii="Symbol" w:hAnsi="Symbol" w:cs="Symbol" w:hint="default"/>
    </w:rPr>
  </w:style>
  <w:style w:type="character" w:customStyle="1" w:styleId="WW8Num3z0">
    <w:name w:val="WW8Num3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3z1">
    <w:name w:val="WW8Num3z1"/>
    <w:rsid w:val="00DA074B"/>
    <w:rPr>
      <w:rFonts w:ascii="Courier New" w:hAnsi="Courier New" w:cs="Courier New" w:hint="default"/>
    </w:rPr>
  </w:style>
  <w:style w:type="character" w:customStyle="1" w:styleId="WW8Num3z2">
    <w:name w:val="WW8Num3z2"/>
    <w:rsid w:val="00DA074B"/>
    <w:rPr>
      <w:rFonts w:ascii="Wingdings" w:hAnsi="Wingdings" w:cs="Wingdings" w:hint="default"/>
    </w:rPr>
  </w:style>
  <w:style w:type="character" w:customStyle="1" w:styleId="WW8Num3z3">
    <w:name w:val="WW8Num3z3"/>
    <w:rsid w:val="00DA074B"/>
    <w:rPr>
      <w:rFonts w:ascii="Symbol" w:hAnsi="Symbol" w:cs="Symbol" w:hint="default"/>
    </w:rPr>
  </w:style>
  <w:style w:type="character" w:customStyle="1" w:styleId="WW8Num4z0">
    <w:name w:val="WW8Num4z0"/>
    <w:rsid w:val="00DA074B"/>
    <w:rPr>
      <w:rFonts w:hint="default"/>
      <w:i w:val="0"/>
    </w:rPr>
  </w:style>
  <w:style w:type="character" w:customStyle="1" w:styleId="WW8Num4z1">
    <w:name w:val="WW8Num4z1"/>
    <w:rsid w:val="00DA074B"/>
  </w:style>
  <w:style w:type="character" w:customStyle="1" w:styleId="WW8Num4z2">
    <w:name w:val="WW8Num4z2"/>
    <w:rsid w:val="00DA074B"/>
  </w:style>
  <w:style w:type="character" w:customStyle="1" w:styleId="WW8Num4z3">
    <w:name w:val="WW8Num4z3"/>
    <w:rsid w:val="00DA074B"/>
  </w:style>
  <w:style w:type="character" w:customStyle="1" w:styleId="WW8Num4z4">
    <w:name w:val="WW8Num4z4"/>
    <w:rsid w:val="00DA074B"/>
  </w:style>
  <w:style w:type="character" w:customStyle="1" w:styleId="WW8Num4z5">
    <w:name w:val="WW8Num4z5"/>
    <w:rsid w:val="00DA074B"/>
  </w:style>
  <w:style w:type="character" w:customStyle="1" w:styleId="WW8Num4z6">
    <w:name w:val="WW8Num4z6"/>
    <w:rsid w:val="00DA074B"/>
  </w:style>
  <w:style w:type="character" w:customStyle="1" w:styleId="WW8Num4z7">
    <w:name w:val="WW8Num4z7"/>
    <w:rsid w:val="00DA074B"/>
  </w:style>
  <w:style w:type="character" w:customStyle="1" w:styleId="WW8Num4z8">
    <w:name w:val="WW8Num4z8"/>
    <w:rsid w:val="00DA074B"/>
  </w:style>
  <w:style w:type="character" w:customStyle="1" w:styleId="WW8Num5z0">
    <w:name w:val="WW8Num5z0"/>
    <w:rsid w:val="00DA074B"/>
    <w:rPr>
      <w:rFonts w:ascii="Times New Roman" w:eastAsia="Times New Roman" w:hAnsi="Times New Roman" w:cs="Times New Roman" w:hint="default"/>
    </w:rPr>
  </w:style>
  <w:style w:type="character" w:customStyle="1" w:styleId="WW8Num5z1">
    <w:name w:val="WW8Num5z1"/>
    <w:rsid w:val="00DA074B"/>
    <w:rPr>
      <w:rFonts w:ascii="Courier New" w:hAnsi="Courier New" w:cs="Courier New" w:hint="default"/>
    </w:rPr>
  </w:style>
  <w:style w:type="character" w:customStyle="1" w:styleId="WW8Num5z2">
    <w:name w:val="WW8Num5z2"/>
    <w:rsid w:val="00DA074B"/>
    <w:rPr>
      <w:rFonts w:ascii="Wingdings" w:hAnsi="Wingdings" w:cs="Wingdings" w:hint="default"/>
    </w:rPr>
  </w:style>
  <w:style w:type="character" w:customStyle="1" w:styleId="WW8Num5z3">
    <w:name w:val="WW8Num5z3"/>
    <w:rsid w:val="00DA074B"/>
    <w:rPr>
      <w:rFonts w:ascii="Symbol" w:hAnsi="Symbol" w:cs="Symbol" w:hint="default"/>
    </w:rPr>
  </w:style>
  <w:style w:type="character" w:customStyle="1" w:styleId="WW8Num6z0">
    <w:name w:val="WW8Num6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6z1">
    <w:name w:val="WW8Num6z1"/>
    <w:rsid w:val="00DA074B"/>
    <w:rPr>
      <w:rFonts w:ascii="Courier New" w:hAnsi="Courier New" w:cs="Courier New" w:hint="default"/>
    </w:rPr>
  </w:style>
  <w:style w:type="character" w:customStyle="1" w:styleId="WW8Num6z2">
    <w:name w:val="WW8Num6z2"/>
    <w:rsid w:val="00DA074B"/>
    <w:rPr>
      <w:rFonts w:ascii="Wingdings" w:hAnsi="Wingdings" w:cs="Wingdings" w:hint="default"/>
    </w:rPr>
  </w:style>
  <w:style w:type="character" w:customStyle="1" w:styleId="WW8Num6z3">
    <w:name w:val="WW8Num6z3"/>
    <w:rsid w:val="00DA074B"/>
    <w:rPr>
      <w:rFonts w:ascii="Symbol" w:hAnsi="Symbol" w:cs="Symbol" w:hint="default"/>
    </w:rPr>
  </w:style>
  <w:style w:type="character" w:customStyle="1" w:styleId="WW8Num7z0">
    <w:name w:val="WW8Num7z0"/>
    <w:rsid w:val="00DA074B"/>
    <w:rPr>
      <w:rFonts w:hint="default"/>
    </w:rPr>
  </w:style>
  <w:style w:type="character" w:customStyle="1" w:styleId="WW8Num8z0">
    <w:name w:val="WW8Num8z0"/>
    <w:rsid w:val="00DA074B"/>
    <w:rPr>
      <w:rFonts w:ascii="Times New Roman" w:eastAsia="Times New Roman" w:hAnsi="Times New Roman" w:cs="Times New Roman" w:hint="default"/>
    </w:rPr>
  </w:style>
  <w:style w:type="character" w:customStyle="1" w:styleId="WW8Num8z1">
    <w:name w:val="WW8Num8z1"/>
    <w:rsid w:val="00DA074B"/>
    <w:rPr>
      <w:rFonts w:ascii="Courier New" w:hAnsi="Courier New" w:cs="Courier New" w:hint="default"/>
    </w:rPr>
  </w:style>
  <w:style w:type="character" w:customStyle="1" w:styleId="WW8Num8z2">
    <w:name w:val="WW8Num8z2"/>
    <w:rsid w:val="00DA074B"/>
    <w:rPr>
      <w:rFonts w:ascii="Wingdings" w:hAnsi="Wingdings" w:cs="Wingdings" w:hint="default"/>
    </w:rPr>
  </w:style>
  <w:style w:type="character" w:customStyle="1" w:styleId="WW8Num8z3">
    <w:name w:val="WW8Num8z3"/>
    <w:rsid w:val="00DA074B"/>
    <w:rPr>
      <w:rFonts w:ascii="Symbol" w:hAnsi="Symbol" w:cs="Symbol" w:hint="default"/>
    </w:rPr>
  </w:style>
  <w:style w:type="character" w:customStyle="1" w:styleId="WW8Num9z0">
    <w:name w:val="WW8Num9z0"/>
    <w:rsid w:val="00DA074B"/>
  </w:style>
  <w:style w:type="character" w:customStyle="1" w:styleId="WW8Num9z1">
    <w:name w:val="WW8Num9z1"/>
    <w:rsid w:val="00DA074B"/>
  </w:style>
  <w:style w:type="character" w:customStyle="1" w:styleId="WW8Num9z2">
    <w:name w:val="WW8Num9z2"/>
    <w:rsid w:val="00DA074B"/>
  </w:style>
  <w:style w:type="character" w:customStyle="1" w:styleId="WW8Num9z3">
    <w:name w:val="WW8Num9z3"/>
    <w:rsid w:val="00DA074B"/>
  </w:style>
  <w:style w:type="character" w:customStyle="1" w:styleId="WW8Num9z4">
    <w:name w:val="WW8Num9z4"/>
    <w:rsid w:val="00DA074B"/>
  </w:style>
  <w:style w:type="character" w:customStyle="1" w:styleId="WW8Num9z5">
    <w:name w:val="WW8Num9z5"/>
    <w:rsid w:val="00DA074B"/>
  </w:style>
  <w:style w:type="character" w:customStyle="1" w:styleId="WW8Num9z6">
    <w:name w:val="WW8Num9z6"/>
    <w:rsid w:val="00DA074B"/>
  </w:style>
  <w:style w:type="character" w:customStyle="1" w:styleId="WW8Num9z7">
    <w:name w:val="WW8Num9z7"/>
    <w:rsid w:val="00DA074B"/>
  </w:style>
  <w:style w:type="character" w:customStyle="1" w:styleId="WW8Num9z8">
    <w:name w:val="WW8Num9z8"/>
    <w:rsid w:val="00DA074B"/>
  </w:style>
  <w:style w:type="character" w:customStyle="1" w:styleId="WW8Num10z0">
    <w:name w:val="WW8Num10z0"/>
    <w:rsid w:val="00DA074B"/>
    <w:rPr>
      <w:rFonts w:hint="default"/>
    </w:rPr>
  </w:style>
  <w:style w:type="character" w:customStyle="1" w:styleId="WW8Num11z0">
    <w:name w:val="WW8Num11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11z1">
    <w:name w:val="WW8Num11z1"/>
    <w:rsid w:val="00DA074B"/>
    <w:rPr>
      <w:rFonts w:ascii="Courier New" w:hAnsi="Courier New" w:cs="Courier New" w:hint="default"/>
    </w:rPr>
  </w:style>
  <w:style w:type="character" w:customStyle="1" w:styleId="WW8Num11z2">
    <w:name w:val="WW8Num11z2"/>
    <w:rsid w:val="00DA074B"/>
    <w:rPr>
      <w:rFonts w:ascii="Wingdings" w:hAnsi="Wingdings" w:cs="Wingdings" w:hint="default"/>
    </w:rPr>
  </w:style>
  <w:style w:type="character" w:customStyle="1" w:styleId="WW8Num11z3">
    <w:name w:val="WW8Num11z3"/>
    <w:rsid w:val="00DA074B"/>
    <w:rPr>
      <w:rFonts w:ascii="Symbol" w:hAnsi="Symbol" w:cs="Symbol" w:hint="default"/>
    </w:rPr>
  </w:style>
  <w:style w:type="character" w:customStyle="1" w:styleId="WW8Num12z0">
    <w:name w:val="WW8Num12z0"/>
    <w:rsid w:val="00DA074B"/>
  </w:style>
  <w:style w:type="character" w:customStyle="1" w:styleId="WW8Num12z1">
    <w:name w:val="WW8Num12z1"/>
    <w:rsid w:val="00DA074B"/>
  </w:style>
  <w:style w:type="character" w:customStyle="1" w:styleId="WW8Num12z2">
    <w:name w:val="WW8Num12z2"/>
    <w:rsid w:val="00DA074B"/>
  </w:style>
  <w:style w:type="character" w:customStyle="1" w:styleId="WW8Num12z3">
    <w:name w:val="WW8Num12z3"/>
    <w:rsid w:val="00DA074B"/>
  </w:style>
  <w:style w:type="character" w:customStyle="1" w:styleId="WW8Num12z4">
    <w:name w:val="WW8Num12z4"/>
    <w:rsid w:val="00DA074B"/>
  </w:style>
  <w:style w:type="character" w:customStyle="1" w:styleId="WW8Num12z5">
    <w:name w:val="WW8Num12z5"/>
    <w:rsid w:val="00DA074B"/>
  </w:style>
  <w:style w:type="character" w:customStyle="1" w:styleId="WW8Num12z6">
    <w:name w:val="WW8Num12z6"/>
    <w:rsid w:val="00DA074B"/>
  </w:style>
  <w:style w:type="character" w:customStyle="1" w:styleId="WW8Num12z7">
    <w:name w:val="WW8Num12z7"/>
    <w:rsid w:val="00DA074B"/>
  </w:style>
  <w:style w:type="character" w:customStyle="1" w:styleId="WW8Num12z8">
    <w:name w:val="WW8Num12z8"/>
    <w:rsid w:val="00DA074B"/>
  </w:style>
  <w:style w:type="character" w:customStyle="1" w:styleId="WW8Num13z0">
    <w:name w:val="WW8Num13z0"/>
    <w:rsid w:val="00DA074B"/>
    <w:rPr>
      <w:rFonts w:hint="default"/>
    </w:rPr>
  </w:style>
  <w:style w:type="character" w:customStyle="1" w:styleId="WW8Num14z0">
    <w:name w:val="WW8Num14z0"/>
    <w:rsid w:val="00DA074B"/>
    <w:rPr>
      <w:rFonts w:hint="default"/>
    </w:rPr>
  </w:style>
  <w:style w:type="character" w:customStyle="1" w:styleId="WW8Num14z1">
    <w:name w:val="WW8Num14z1"/>
    <w:rsid w:val="00DA074B"/>
  </w:style>
  <w:style w:type="character" w:customStyle="1" w:styleId="WW8Num14z2">
    <w:name w:val="WW8Num14z2"/>
    <w:rsid w:val="00DA074B"/>
  </w:style>
  <w:style w:type="character" w:customStyle="1" w:styleId="WW8Num14z3">
    <w:name w:val="WW8Num14z3"/>
    <w:rsid w:val="00DA074B"/>
  </w:style>
  <w:style w:type="character" w:customStyle="1" w:styleId="WW8Num14z4">
    <w:name w:val="WW8Num14z4"/>
    <w:rsid w:val="00DA074B"/>
  </w:style>
  <w:style w:type="character" w:customStyle="1" w:styleId="WW8Num14z5">
    <w:name w:val="WW8Num14z5"/>
    <w:rsid w:val="00DA074B"/>
  </w:style>
  <w:style w:type="character" w:customStyle="1" w:styleId="WW8Num14z6">
    <w:name w:val="WW8Num14z6"/>
    <w:rsid w:val="00DA074B"/>
  </w:style>
  <w:style w:type="character" w:customStyle="1" w:styleId="WW8Num14z7">
    <w:name w:val="WW8Num14z7"/>
    <w:rsid w:val="00DA074B"/>
  </w:style>
  <w:style w:type="character" w:customStyle="1" w:styleId="WW8Num14z8">
    <w:name w:val="WW8Num14z8"/>
    <w:rsid w:val="00DA074B"/>
  </w:style>
  <w:style w:type="character" w:customStyle="1" w:styleId="WW8Num15z0">
    <w:name w:val="WW8Num15z0"/>
    <w:rsid w:val="00DA074B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DA074B"/>
    <w:rPr>
      <w:rFonts w:ascii="Courier New" w:hAnsi="Courier New" w:cs="Courier New" w:hint="default"/>
    </w:rPr>
  </w:style>
  <w:style w:type="character" w:customStyle="1" w:styleId="WW8Num15z2">
    <w:name w:val="WW8Num15z2"/>
    <w:rsid w:val="00DA074B"/>
    <w:rPr>
      <w:rFonts w:ascii="Wingdings" w:hAnsi="Wingdings" w:cs="Wingdings" w:hint="default"/>
    </w:rPr>
  </w:style>
  <w:style w:type="character" w:customStyle="1" w:styleId="WW8Num15z3">
    <w:name w:val="WW8Num15z3"/>
    <w:rsid w:val="00DA074B"/>
    <w:rPr>
      <w:rFonts w:ascii="Symbol" w:hAnsi="Symbol" w:cs="Symbol" w:hint="default"/>
    </w:rPr>
  </w:style>
  <w:style w:type="character" w:customStyle="1" w:styleId="WW8Num16z0">
    <w:name w:val="WW8Num16z0"/>
    <w:rsid w:val="00DA074B"/>
    <w:rPr>
      <w:rFonts w:hint="default"/>
    </w:rPr>
  </w:style>
  <w:style w:type="character" w:customStyle="1" w:styleId="WW8NumSt14z0">
    <w:name w:val="WW8NumSt14z0"/>
    <w:rsid w:val="00DA074B"/>
    <w:rPr>
      <w:rFonts w:hint="default"/>
    </w:rPr>
  </w:style>
  <w:style w:type="character" w:customStyle="1" w:styleId="a">
    <w:name w:val="Знаци за бележки под линия"/>
    <w:rsid w:val="00DA074B"/>
    <w:rPr>
      <w:vertAlign w:val="superscript"/>
    </w:rPr>
  </w:style>
  <w:style w:type="character" w:styleId="PageNumber">
    <w:name w:val="page number"/>
    <w:basedOn w:val="DefaultParagraphFont"/>
    <w:rsid w:val="00DA074B"/>
  </w:style>
  <w:style w:type="character" w:customStyle="1" w:styleId="tw4winMark">
    <w:name w:val="tw4winMark"/>
    <w:rsid w:val="00DA074B"/>
    <w:rPr>
      <w:vanish/>
      <w:color w:val="800080"/>
      <w:vertAlign w:val="subscript"/>
    </w:rPr>
  </w:style>
  <w:style w:type="character" w:styleId="Hyperlink">
    <w:name w:val="Hyperlink"/>
    <w:rsid w:val="00DA074B"/>
    <w:rPr>
      <w:color w:val="0000FF"/>
      <w:u w:val="single"/>
    </w:rPr>
  </w:style>
  <w:style w:type="character" w:styleId="CommentReference">
    <w:name w:val="annotation reference"/>
    <w:uiPriority w:val="99"/>
    <w:rsid w:val="00DA074B"/>
    <w:rPr>
      <w:sz w:val="16"/>
      <w:szCs w:val="16"/>
    </w:rPr>
  </w:style>
  <w:style w:type="character" w:styleId="Strong">
    <w:name w:val="Strong"/>
    <w:uiPriority w:val="22"/>
    <w:qFormat/>
    <w:rsid w:val="00DA074B"/>
    <w:rPr>
      <w:b/>
      <w:bCs/>
    </w:rPr>
  </w:style>
  <w:style w:type="character" w:styleId="FootnoteReference">
    <w:name w:val="footnote reference"/>
    <w:aliases w:val="Footnote symbol,BVI fnr,SUPERS,Appel note de bas de p,Nota,(NECG) Footnote Reference,Voetnootverwijzing,ftref,Footnotes refss,Fussnota,Footnote reference number,Times 10 Point,Exposant 3 Point,EN Footnote Reference,Знак сноски-FN,Ref"/>
    <w:qFormat/>
    <w:rsid w:val="00DA074B"/>
    <w:rPr>
      <w:vertAlign w:val="superscript"/>
    </w:rPr>
  </w:style>
  <w:style w:type="character" w:styleId="EndnoteReference">
    <w:name w:val="endnote reference"/>
    <w:rsid w:val="00DA074B"/>
    <w:rPr>
      <w:vertAlign w:val="superscript"/>
    </w:rPr>
  </w:style>
  <w:style w:type="character" w:customStyle="1" w:styleId="a0">
    <w:name w:val="Знаци за бележки в края"/>
    <w:rsid w:val="00DA074B"/>
  </w:style>
  <w:style w:type="paragraph" w:customStyle="1" w:styleId="1">
    <w:name w:val="Заглавие1"/>
    <w:basedOn w:val="Normal"/>
    <w:next w:val="BodyText"/>
    <w:rsid w:val="00DA074B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rsid w:val="00DA074B"/>
  </w:style>
  <w:style w:type="paragraph" w:styleId="List">
    <w:name w:val="List"/>
    <w:basedOn w:val="BodyText"/>
    <w:rsid w:val="00DA074B"/>
    <w:rPr>
      <w:rFonts w:cs="Arial"/>
    </w:rPr>
  </w:style>
  <w:style w:type="paragraph" w:customStyle="1" w:styleId="10">
    <w:name w:val="Надпис1"/>
    <w:basedOn w:val="Normal"/>
    <w:rsid w:val="00DA074B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1">
    <w:name w:val="Указател"/>
    <w:basedOn w:val="Normal"/>
    <w:rsid w:val="00DA074B"/>
    <w:pPr>
      <w:suppressLineNumbers/>
    </w:pPr>
    <w:rPr>
      <w:rFonts w:cs="Arial"/>
    </w:rPr>
  </w:style>
  <w:style w:type="paragraph" w:customStyle="1" w:styleId="Text1">
    <w:name w:val="Text 1"/>
    <w:basedOn w:val="Normal"/>
    <w:rsid w:val="00DA074B"/>
    <w:pPr>
      <w:spacing w:after="240"/>
      <w:ind w:left="483"/>
    </w:pPr>
  </w:style>
  <w:style w:type="paragraph" w:customStyle="1" w:styleId="Text2">
    <w:name w:val="Text 2"/>
    <w:basedOn w:val="Normal"/>
    <w:rsid w:val="00DA074B"/>
    <w:pPr>
      <w:tabs>
        <w:tab w:val="left" w:pos="2161"/>
      </w:tabs>
      <w:spacing w:after="240"/>
      <w:ind w:left="1077"/>
    </w:pPr>
  </w:style>
  <w:style w:type="paragraph" w:customStyle="1" w:styleId="Text3">
    <w:name w:val="Text 3"/>
    <w:basedOn w:val="Normal"/>
    <w:rsid w:val="00DA074B"/>
    <w:pPr>
      <w:tabs>
        <w:tab w:val="left" w:pos="2302"/>
      </w:tabs>
      <w:spacing w:after="240"/>
      <w:ind w:left="1917"/>
    </w:pPr>
  </w:style>
  <w:style w:type="paragraph" w:customStyle="1" w:styleId="Text4">
    <w:name w:val="Text 4"/>
    <w:basedOn w:val="Normal"/>
    <w:rsid w:val="00DA074B"/>
    <w:pPr>
      <w:spacing w:after="240"/>
      <w:ind w:left="2880"/>
    </w:pPr>
  </w:style>
  <w:style w:type="paragraph" w:styleId="Title">
    <w:name w:val="Title"/>
    <w:basedOn w:val="Normal"/>
    <w:next w:val="Subtitle"/>
    <w:qFormat/>
    <w:rsid w:val="00DA074B"/>
    <w:pPr>
      <w:tabs>
        <w:tab w:val="left" w:pos="-1440"/>
        <w:tab w:val="left" w:pos="-720"/>
        <w:tab w:val="left" w:pos="828"/>
        <w:tab w:val="left" w:pos="1044"/>
        <w:tab w:val="left" w:pos="1260"/>
        <w:tab w:val="left" w:pos="1476"/>
        <w:tab w:val="left" w:pos="1692"/>
        <w:tab w:val="left" w:pos="2160"/>
      </w:tabs>
      <w:jc w:val="center"/>
    </w:pPr>
    <w:rPr>
      <w:b/>
      <w:sz w:val="22"/>
    </w:rPr>
  </w:style>
  <w:style w:type="paragraph" w:styleId="Subtitle">
    <w:name w:val="Subtitle"/>
    <w:basedOn w:val="Normal"/>
    <w:next w:val="BodyText"/>
    <w:qFormat/>
    <w:rsid w:val="00DA074B"/>
    <w:pPr>
      <w:tabs>
        <w:tab w:val="left" w:pos="-1440"/>
        <w:tab w:val="left" w:pos="-720"/>
        <w:tab w:val="left" w:pos="828"/>
        <w:tab w:val="left" w:pos="1044"/>
        <w:tab w:val="left" w:pos="1260"/>
        <w:tab w:val="left" w:pos="1476"/>
        <w:tab w:val="left" w:pos="1692"/>
        <w:tab w:val="left" w:pos="2160"/>
      </w:tabs>
      <w:jc w:val="center"/>
    </w:pPr>
    <w:rPr>
      <w:b/>
      <w:sz w:val="22"/>
    </w:r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,single s,f"/>
    <w:basedOn w:val="Normal"/>
    <w:link w:val="FootnoteTextChar"/>
    <w:uiPriority w:val="99"/>
    <w:qFormat/>
    <w:rsid w:val="00DA074B"/>
    <w:pPr>
      <w:ind w:left="720" w:hanging="720"/>
    </w:pPr>
    <w:rPr>
      <w:sz w:val="20"/>
    </w:rPr>
  </w:style>
  <w:style w:type="paragraph" w:styleId="Header">
    <w:name w:val="header"/>
    <w:basedOn w:val="Normal"/>
    <w:link w:val="HeaderChar"/>
    <w:uiPriority w:val="99"/>
    <w:rsid w:val="00DA074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A074B"/>
    <w:pPr>
      <w:tabs>
        <w:tab w:val="center" w:pos="4320"/>
        <w:tab w:val="right" w:pos="8640"/>
      </w:tabs>
    </w:pPr>
  </w:style>
  <w:style w:type="paragraph" w:customStyle="1" w:styleId="NoteHead">
    <w:name w:val="NoteHead"/>
    <w:basedOn w:val="Normal"/>
    <w:next w:val="Subject"/>
    <w:rsid w:val="00DA074B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DA074B"/>
    <w:pPr>
      <w:spacing w:after="480"/>
      <w:ind w:left="1191" w:hanging="1191"/>
    </w:pPr>
    <w:rPr>
      <w:b/>
    </w:rPr>
  </w:style>
  <w:style w:type="paragraph" w:customStyle="1" w:styleId="Enclosures">
    <w:name w:val="Enclosures"/>
    <w:basedOn w:val="Normal"/>
    <w:next w:val="Participants"/>
    <w:rsid w:val="00DA074B"/>
    <w:pPr>
      <w:keepNext/>
      <w:keepLines/>
      <w:tabs>
        <w:tab w:val="left" w:pos="5642"/>
      </w:tabs>
      <w:spacing w:before="480"/>
      <w:ind w:left="1792" w:hanging="1792"/>
    </w:pPr>
  </w:style>
  <w:style w:type="paragraph" w:customStyle="1" w:styleId="Participants">
    <w:name w:val="Participants"/>
    <w:basedOn w:val="Normal"/>
    <w:next w:val="Copies"/>
    <w:rsid w:val="00DA074B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/>
      <w:ind w:left="1792" w:hanging="1792"/>
    </w:pPr>
  </w:style>
  <w:style w:type="paragraph" w:customStyle="1" w:styleId="Copies">
    <w:name w:val="Copies"/>
    <w:basedOn w:val="Normal"/>
    <w:next w:val="Normal"/>
    <w:rsid w:val="00DA074B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/>
      <w:ind w:left="1792" w:hanging="1792"/>
    </w:pPr>
  </w:style>
  <w:style w:type="paragraph" w:customStyle="1" w:styleId="NumPar2">
    <w:name w:val="NumPar 2"/>
    <w:basedOn w:val="Heading2"/>
    <w:next w:val="Normal"/>
    <w:rsid w:val="00DA074B"/>
    <w:pPr>
      <w:keepNext w:val="0"/>
      <w:numPr>
        <w:numId w:val="4"/>
      </w:numPr>
      <w:spacing w:before="0" w:after="240"/>
      <w:jc w:val="both"/>
    </w:pPr>
    <w:rPr>
      <w:rFonts w:ascii="Times New Roman" w:hAnsi="Times New Roman" w:cs="Times New Roman"/>
      <w:b w:val="0"/>
      <w:i w:val="0"/>
      <w:sz w:val="28"/>
      <w:lang w:val="en-GB"/>
    </w:rPr>
  </w:style>
  <w:style w:type="paragraph" w:customStyle="1" w:styleId="Style2">
    <w:name w:val="Style2"/>
    <w:basedOn w:val="Normal"/>
    <w:rsid w:val="00DA074B"/>
    <w:pPr>
      <w:widowControl w:val="0"/>
      <w:spacing w:before="360" w:after="120" w:line="240" w:lineRule="atLeast"/>
    </w:pPr>
    <w:rPr>
      <w:rFonts w:ascii="Arial" w:hAnsi="Arial" w:cs="Arial"/>
      <w:b/>
      <w:lang w:val="en-GB"/>
    </w:rPr>
  </w:style>
  <w:style w:type="paragraph" w:styleId="BalloonText">
    <w:name w:val="Balloon Text"/>
    <w:basedOn w:val="Normal"/>
    <w:rsid w:val="00DA074B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DA074B"/>
    <w:pPr>
      <w:jc w:val="both"/>
    </w:pPr>
    <w:rPr>
      <w:sz w:val="22"/>
      <w:szCs w:val="24"/>
      <w:lang w:val="bg-BG"/>
    </w:rPr>
  </w:style>
  <w:style w:type="paragraph" w:styleId="CommentText">
    <w:name w:val="annotation text"/>
    <w:basedOn w:val="Normal"/>
    <w:link w:val="CommentTextChar"/>
    <w:rsid w:val="00DA074B"/>
    <w:rPr>
      <w:sz w:val="20"/>
    </w:rPr>
  </w:style>
  <w:style w:type="paragraph" w:styleId="CommentSubject">
    <w:name w:val="annotation subject"/>
    <w:basedOn w:val="CommentText"/>
    <w:next w:val="CommentText"/>
    <w:rsid w:val="00DA074B"/>
    <w:rPr>
      <w:b/>
      <w:bCs/>
    </w:rPr>
  </w:style>
  <w:style w:type="paragraph" w:styleId="TOC2">
    <w:name w:val="toc 2"/>
    <w:basedOn w:val="Normal"/>
    <w:next w:val="Normal"/>
    <w:rsid w:val="00DA074B"/>
    <w:pPr>
      <w:tabs>
        <w:tab w:val="right" w:leader="dot" w:pos="9720"/>
      </w:tabs>
      <w:spacing w:before="240"/>
      <w:ind w:right="201"/>
      <w:jc w:val="both"/>
    </w:pPr>
    <w:rPr>
      <w:b/>
      <w:caps/>
      <w:sz w:val="22"/>
      <w:szCs w:val="22"/>
      <w:lang w:val="ru-RU"/>
    </w:rPr>
  </w:style>
  <w:style w:type="paragraph" w:customStyle="1" w:styleId="CharCharChar1CharCharChar1CharCharCharCharCharCharChar">
    <w:name w:val="Char Char Char1 Char Char Char1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">
    <w:name w:val="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1CharCharChar">
    <w:name w:val="Char1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BodyTextIndent">
    <w:name w:val="Body Text Indent"/>
    <w:basedOn w:val="Normal"/>
    <w:rsid w:val="00DA074B"/>
    <w:pPr>
      <w:spacing w:after="120"/>
      <w:ind w:left="283"/>
    </w:pPr>
  </w:style>
  <w:style w:type="paragraph" w:customStyle="1" w:styleId="CharCharCharCharCharCharChar1CharCharCharCharCharCharCharChar">
    <w:name w:val="Char Char Char Char Char Char Char1 Char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TOC6">
    <w:name w:val="toc 6"/>
    <w:basedOn w:val="Normal"/>
    <w:next w:val="Normal"/>
    <w:rsid w:val="00DA074B"/>
    <w:pPr>
      <w:ind w:left="158"/>
      <w:jc w:val="center"/>
    </w:pPr>
    <w:rPr>
      <w:b/>
      <w:sz w:val="20"/>
    </w:rPr>
  </w:style>
  <w:style w:type="paragraph" w:customStyle="1" w:styleId="TableContents">
    <w:name w:val="Table Contents"/>
    <w:basedOn w:val="BodyText"/>
    <w:rsid w:val="00DA074B"/>
    <w:pPr>
      <w:widowControl w:val="0"/>
      <w:suppressLineNumbers/>
      <w:spacing w:before="100" w:after="100"/>
    </w:pPr>
    <w:rPr>
      <w:rFonts w:eastAsia="HG Mincho Light J"/>
      <w:color w:val="000000"/>
      <w:szCs w:val="24"/>
      <w:lang w:val="en-US"/>
    </w:rPr>
  </w:style>
  <w:style w:type="paragraph" w:customStyle="1" w:styleId="Index">
    <w:name w:val="Index"/>
    <w:basedOn w:val="Normal"/>
    <w:rsid w:val="00DA074B"/>
    <w:pPr>
      <w:widowControl w:val="0"/>
      <w:suppressLineNumbers/>
    </w:pPr>
    <w:rPr>
      <w:rFonts w:eastAsia="HG Mincho Light J"/>
      <w:color w:val="000000"/>
      <w:lang w:val="en-US"/>
    </w:rPr>
  </w:style>
  <w:style w:type="paragraph" w:customStyle="1" w:styleId="Char1CharCharCharCharChar1CharCharCharChar">
    <w:name w:val="Char1 Char Char Char Char Char1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2">
    <w:name w:val="Char2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20">
    <w:name w:val="Char2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ListBullet">
    <w:name w:val="List Bullet"/>
    <w:basedOn w:val="Normal"/>
    <w:rsid w:val="00DA074B"/>
    <w:pPr>
      <w:tabs>
        <w:tab w:val="left" w:pos="-180"/>
      </w:tabs>
      <w:jc w:val="both"/>
    </w:pPr>
    <w:rPr>
      <w:bCs/>
      <w:caps/>
      <w:szCs w:val="24"/>
      <w:lang w:val="bg-BG"/>
    </w:rPr>
  </w:style>
  <w:style w:type="paragraph" w:customStyle="1" w:styleId="tableheading">
    <w:name w:val="tableheading"/>
    <w:basedOn w:val="Normal"/>
    <w:rsid w:val="00DA074B"/>
    <w:pPr>
      <w:spacing w:before="100" w:after="100"/>
    </w:pPr>
    <w:rPr>
      <w:szCs w:val="24"/>
      <w:lang w:val="bg-BG"/>
    </w:rPr>
  </w:style>
  <w:style w:type="paragraph" w:customStyle="1" w:styleId="listdash2">
    <w:name w:val="listdash2"/>
    <w:basedOn w:val="Normal"/>
    <w:rsid w:val="00DA074B"/>
    <w:pPr>
      <w:spacing w:before="100" w:after="100"/>
    </w:pPr>
    <w:rPr>
      <w:szCs w:val="24"/>
      <w:lang w:val="bg-BG"/>
    </w:rPr>
  </w:style>
  <w:style w:type="paragraph" w:customStyle="1" w:styleId="-">
    <w:name w:val="Таблица - съдържание"/>
    <w:basedOn w:val="Normal"/>
    <w:rsid w:val="00DA074B"/>
    <w:pPr>
      <w:suppressLineNumbers/>
    </w:pPr>
  </w:style>
  <w:style w:type="paragraph" w:customStyle="1" w:styleId="-0">
    <w:name w:val="Таблица - заглавие"/>
    <w:basedOn w:val="-"/>
    <w:rsid w:val="00DA074B"/>
    <w:pPr>
      <w:jc w:val="center"/>
    </w:pPr>
    <w:rPr>
      <w:b/>
      <w:bCs/>
    </w:rPr>
  </w:style>
  <w:style w:type="paragraph" w:customStyle="1" w:styleId="-1">
    <w:name w:val="Рамка - съдържание"/>
    <w:basedOn w:val="BodyText"/>
    <w:rsid w:val="00DA074B"/>
  </w:style>
  <w:style w:type="paragraph" w:styleId="ListParagraph">
    <w:name w:val="List Paragraph"/>
    <w:basedOn w:val="Normal"/>
    <w:uiPriority w:val="34"/>
    <w:qFormat/>
    <w:rsid w:val="00B423AD"/>
    <w:pPr>
      <w:ind w:left="720"/>
      <w:contextualSpacing/>
    </w:pPr>
  </w:style>
  <w:style w:type="paragraph" w:customStyle="1" w:styleId="Default">
    <w:name w:val="Default"/>
    <w:basedOn w:val="Normal"/>
    <w:rsid w:val="00A119A4"/>
    <w:pPr>
      <w:suppressAutoHyphens w:val="0"/>
      <w:autoSpaceDE w:val="0"/>
      <w:autoSpaceDN w:val="0"/>
    </w:pPr>
    <w:rPr>
      <w:rFonts w:ascii="EUAlbertina" w:eastAsiaTheme="minorHAnsi" w:hAnsi="EUAlbertina"/>
      <w:color w:val="000000"/>
      <w:szCs w:val="24"/>
      <w:lang w:val="bg-BG" w:eastAsia="en-US"/>
    </w:rPr>
  </w:style>
  <w:style w:type="character" w:customStyle="1" w:styleId="CommentTextChar">
    <w:name w:val="Comment Text Char"/>
    <w:basedOn w:val="DefaultParagraphFont"/>
    <w:link w:val="CommentText"/>
    <w:rsid w:val="00D00B57"/>
    <w:rPr>
      <w:lang w:val="fr-FR" w:eastAsia="ar-SA"/>
    </w:rPr>
  </w:style>
  <w:style w:type="character" w:customStyle="1" w:styleId="HeaderChar">
    <w:name w:val="Header Char"/>
    <w:basedOn w:val="DefaultParagraphFont"/>
    <w:link w:val="Header"/>
    <w:uiPriority w:val="99"/>
    <w:rsid w:val="00E2146E"/>
    <w:rPr>
      <w:sz w:val="24"/>
      <w:lang w:val="fr-FR" w:eastAsia="ar-SA"/>
    </w:rPr>
  </w:style>
  <w:style w:type="character" w:customStyle="1" w:styleId="legaldocreference1">
    <w:name w:val="legaldocreference1"/>
    <w:basedOn w:val="DefaultParagraphFont"/>
    <w:rsid w:val="00150F19"/>
    <w:rPr>
      <w:i w:val="0"/>
      <w:iCs w:val="0"/>
      <w:color w:val="840084"/>
      <w:u w:val="single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,f Char"/>
    <w:basedOn w:val="DefaultParagraphFont"/>
    <w:link w:val="FootnoteText"/>
    <w:uiPriority w:val="99"/>
    <w:qFormat/>
    <w:rsid w:val="00B64EFC"/>
    <w:rPr>
      <w:lang w:val="fr-FR" w:eastAsia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D66025"/>
    <w:rPr>
      <w:color w:val="605E5C"/>
      <w:shd w:val="clear" w:color="auto" w:fill="E1DFDD"/>
    </w:rPr>
  </w:style>
  <w:style w:type="character" w:customStyle="1" w:styleId="indented">
    <w:name w:val="indented"/>
    <w:basedOn w:val="DefaultParagraphFont"/>
    <w:rsid w:val="009677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5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4B82D-FE77-4EF0-B582-F4FA38FBF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3049</Words>
  <Characters>17383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CONVENTION de SUBVENTION TYPE - AIDES EXTERIEURES</vt:lpstr>
      <vt:lpstr>CONVENTION de SUBVENTION TYPE - AIDES EXTERIEURES</vt:lpstr>
    </vt:vector>
  </TitlesOfParts>
  <Company/>
  <LinksUpToDate>false</LinksUpToDate>
  <CharactersWithSpaces>20392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CONVENTION de SUBVENTION TYPE - AIDES EXTERIEURES</dc:title>
  <dc:creator>sarazla</dc:creator>
  <cp:lastModifiedBy>Author</cp:lastModifiedBy>
  <cp:revision>6</cp:revision>
  <cp:lastPrinted>2016-04-06T13:36:00Z</cp:lastPrinted>
  <dcterms:created xsi:type="dcterms:W3CDTF">2026-03-12T12:51:00Z</dcterms:created>
  <dcterms:modified xsi:type="dcterms:W3CDTF">2026-03-17T15:20:00Z</dcterms:modified>
</cp:coreProperties>
</file>